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1728"/>
      </w:tblGrid>
      <w:tr w:rsidR="00927118" w:rsidRPr="008F7B13" w:rsidTr="00E57263">
        <w:trPr>
          <w:trHeight w:val="360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118" w:rsidRPr="008F7B13" w:rsidRDefault="00927118" w:rsidP="008F7B13">
            <w:pPr>
              <w:tabs>
                <w:tab w:val="left" w:pos="57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F7B13">
              <w:rPr>
                <w:rFonts w:ascii="Times New Roman" w:hAnsi="Times New Roman" w:cs="Times New Roman"/>
                <w:sz w:val="20"/>
                <w:szCs w:val="20"/>
              </w:rPr>
              <w:t>Permit Number: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:rsidR="00927118" w:rsidRPr="008F7B13" w:rsidRDefault="00884A37" w:rsidP="008F7B13">
            <w:pPr>
              <w:tabs>
                <w:tab w:val="left" w:pos="57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0"/>
          </w:p>
        </w:tc>
      </w:tr>
    </w:tbl>
    <w:p w:rsidR="004A0F4B" w:rsidRPr="003C62AB" w:rsidRDefault="004A0F4B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44" w:type="dxa"/>
          <w:right w:w="144" w:type="dxa"/>
        </w:tblCellMar>
        <w:tblLook w:val="01E0"/>
      </w:tblPr>
      <w:tblGrid>
        <w:gridCol w:w="4752"/>
        <w:gridCol w:w="4752"/>
      </w:tblGrid>
      <w:tr w:rsidR="00132378" w:rsidRPr="008F7B13" w:rsidTr="00BE0BC2">
        <w:trPr>
          <w:trHeight w:val="360"/>
        </w:trPr>
        <w:tc>
          <w:tcPr>
            <w:tcW w:w="4752" w:type="dxa"/>
            <w:vAlign w:val="center"/>
          </w:tcPr>
          <w:p w:rsidR="00132378" w:rsidRPr="008F7B13" w:rsidRDefault="00E57263" w:rsidP="00BE0BC2">
            <w:pPr>
              <w:widowControl/>
              <w:tabs>
                <w:tab w:val="left" w:pos="-720"/>
                <w:tab w:val="left" w:pos="0"/>
                <w:tab w:val="right" w:pos="4446"/>
              </w:tabs>
              <w:suppressAutoHyphens/>
              <w:spacing w:line="240" w:lineRule="atLeast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Permit</w:t>
            </w:r>
            <w:r w:rsidR="00132378" w:rsidRPr="008F7B13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Contact</w:t>
            </w:r>
            <w:r w:rsidR="00132378" w:rsidRPr="008F7B13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:</w:t>
            </w:r>
            <w:r w:rsidR="00132378" w:rsidRPr="008F7B13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ab/>
              <w:t>Name</w:t>
            </w:r>
          </w:p>
        </w:tc>
        <w:tc>
          <w:tcPr>
            <w:tcW w:w="4752" w:type="dxa"/>
            <w:vAlign w:val="center"/>
          </w:tcPr>
          <w:p w:rsidR="00132378" w:rsidRPr="008F7B13" w:rsidRDefault="00884A37" w:rsidP="00BE0BC2">
            <w:pPr>
              <w:widowControl/>
              <w:tabs>
                <w:tab w:val="left" w:pos="-720"/>
                <w:tab w:val="left" w:pos="0"/>
              </w:tabs>
              <w:suppressAutoHyphens/>
              <w:spacing w:line="240" w:lineRule="atLeast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fldChar w:fldCharType="end"/>
            </w:r>
            <w:bookmarkEnd w:id="1"/>
          </w:p>
        </w:tc>
      </w:tr>
      <w:tr w:rsidR="00132378" w:rsidRPr="008F7B13" w:rsidTr="00BE0BC2">
        <w:trPr>
          <w:trHeight w:val="360"/>
        </w:trPr>
        <w:tc>
          <w:tcPr>
            <w:tcW w:w="4752" w:type="dxa"/>
            <w:vAlign w:val="center"/>
          </w:tcPr>
          <w:p w:rsidR="00132378" w:rsidRPr="008F7B13" w:rsidRDefault="00132378" w:rsidP="00BE0BC2">
            <w:pPr>
              <w:widowControl/>
              <w:tabs>
                <w:tab w:val="left" w:pos="-720"/>
                <w:tab w:val="left" w:pos="0"/>
              </w:tabs>
              <w:suppressAutoHyphens/>
              <w:spacing w:line="240" w:lineRule="atLeast"/>
              <w:jc w:val="right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8F7B13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Title</w:t>
            </w:r>
          </w:p>
        </w:tc>
        <w:tc>
          <w:tcPr>
            <w:tcW w:w="4752" w:type="dxa"/>
            <w:vAlign w:val="center"/>
          </w:tcPr>
          <w:p w:rsidR="00132378" w:rsidRPr="008F7B13" w:rsidRDefault="00884A37" w:rsidP="00BE0BC2">
            <w:pPr>
              <w:widowControl/>
              <w:tabs>
                <w:tab w:val="left" w:pos="-720"/>
                <w:tab w:val="left" w:pos="0"/>
              </w:tabs>
              <w:suppressAutoHyphens/>
              <w:spacing w:line="240" w:lineRule="atLeast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fldChar w:fldCharType="end"/>
            </w:r>
            <w:bookmarkEnd w:id="2"/>
          </w:p>
        </w:tc>
      </w:tr>
      <w:tr w:rsidR="00E57263" w:rsidRPr="008F7B13" w:rsidTr="00BE0BC2">
        <w:trPr>
          <w:trHeight w:val="360"/>
        </w:trPr>
        <w:tc>
          <w:tcPr>
            <w:tcW w:w="4752" w:type="dxa"/>
            <w:vAlign w:val="center"/>
          </w:tcPr>
          <w:p w:rsidR="00E57263" w:rsidRPr="008F7B13" w:rsidRDefault="00E57263" w:rsidP="00BE0BC2">
            <w:pPr>
              <w:widowControl/>
              <w:tabs>
                <w:tab w:val="left" w:pos="-720"/>
                <w:tab w:val="left" w:pos="0"/>
              </w:tabs>
              <w:suppressAutoHyphens/>
              <w:spacing w:line="240" w:lineRule="atLeast"/>
              <w:jc w:val="right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Mailing Address</w:t>
            </w:r>
            <w:r w:rsidR="00824C93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 Line 1</w:t>
            </w:r>
          </w:p>
        </w:tc>
        <w:tc>
          <w:tcPr>
            <w:tcW w:w="4752" w:type="dxa"/>
            <w:vAlign w:val="center"/>
          </w:tcPr>
          <w:p w:rsidR="00E57263" w:rsidRPr="008F7B13" w:rsidRDefault="00884A37" w:rsidP="00BE0BC2">
            <w:pPr>
              <w:widowControl/>
              <w:tabs>
                <w:tab w:val="left" w:pos="-720"/>
                <w:tab w:val="left" w:pos="0"/>
              </w:tabs>
              <w:suppressAutoHyphens/>
              <w:spacing w:line="240" w:lineRule="atLeast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fldChar w:fldCharType="end"/>
            </w:r>
            <w:bookmarkEnd w:id="3"/>
          </w:p>
        </w:tc>
      </w:tr>
      <w:tr w:rsidR="00824C93" w:rsidRPr="008F7B13" w:rsidTr="00BE0BC2">
        <w:trPr>
          <w:trHeight w:val="360"/>
        </w:trPr>
        <w:tc>
          <w:tcPr>
            <w:tcW w:w="4752" w:type="dxa"/>
            <w:vAlign w:val="center"/>
          </w:tcPr>
          <w:p w:rsidR="00824C93" w:rsidRDefault="00824C93" w:rsidP="00BE0BC2">
            <w:pPr>
              <w:widowControl/>
              <w:tabs>
                <w:tab w:val="left" w:pos="-720"/>
                <w:tab w:val="left" w:pos="0"/>
              </w:tabs>
              <w:suppressAutoHyphens/>
              <w:spacing w:line="240" w:lineRule="atLeast"/>
              <w:jc w:val="right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Mailing Address Line 2</w:t>
            </w:r>
          </w:p>
        </w:tc>
        <w:tc>
          <w:tcPr>
            <w:tcW w:w="4752" w:type="dxa"/>
            <w:vAlign w:val="center"/>
          </w:tcPr>
          <w:p w:rsidR="00824C93" w:rsidRPr="008F7B13" w:rsidRDefault="00884A37" w:rsidP="00BE0BC2">
            <w:pPr>
              <w:widowControl/>
              <w:tabs>
                <w:tab w:val="left" w:pos="-720"/>
                <w:tab w:val="left" w:pos="0"/>
              </w:tabs>
              <w:suppressAutoHyphens/>
              <w:spacing w:line="240" w:lineRule="atLeast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fldChar w:fldCharType="end"/>
            </w:r>
            <w:bookmarkEnd w:id="4"/>
          </w:p>
        </w:tc>
      </w:tr>
      <w:tr w:rsidR="00132378" w:rsidRPr="008F7B13" w:rsidTr="00BE0BC2">
        <w:trPr>
          <w:trHeight w:val="360"/>
        </w:trPr>
        <w:tc>
          <w:tcPr>
            <w:tcW w:w="4752" w:type="dxa"/>
            <w:vAlign w:val="center"/>
          </w:tcPr>
          <w:p w:rsidR="00132378" w:rsidRPr="008F7B13" w:rsidRDefault="00132378" w:rsidP="00BE0BC2">
            <w:pPr>
              <w:widowControl/>
              <w:tabs>
                <w:tab w:val="left" w:pos="-720"/>
                <w:tab w:val="left" w:pos="0"/>
              </w:tabs>
              <w:suppressAutoHyphens/>
              <w:spacing w:line="240" w:lineRule="atLeast"/>
              <w:jc w:val="right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8F7B13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Phone </w:t>
            </w:r>
            <w:r w:rsidR="00824C93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N</w:t>
            </w:r>
            <w:r w:rsidRPr="008F7B13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umber</w:t>
            </w:r>
          </w:p>
        </w:tc>
        <w:tc>
          <w:tcPr>
            <w:tcW w:w="4752" w:type="dxa"/>
            <w:vAlign w:val="center"/>
          </w:tcPr>
          <w:p w:rsidR="00132378" w:rsidRPr="008F7B13" w:rsidRDefault="00884A37" w:rsidP="00BE0BC2">
            <w:pPr>
              <w:widowControl/>
              <w:tabs>
                <w:tab w:val="left" w:pos="-720"/>
                <w:tab w:val="left" w:pos="0"/>
              </w:tabs>
              <w:suppressAutoHyphens/>
              <w:spacing w:line="240" w:lineRule="atLeast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fldChar w:fldCharType="end"/>
            </w:r>
            <w:bookmarkEnd w:id="5"/>
          </w:p>
        </w:tc>
      </w:tr>
      <w:tr w:rsidR="00132378" w:rsidRPr="008F7B13" w:rsidTr="00BE0BC2">
        <w:trPr>
          <w:trHeight w:val="360"/>
        </w:trPr>
        <w:tc>
          <w:tcPr>
            <w:tcW w:w="4752" w:type="dxa"/>
            <w:vAlign w:val="center"/>
          </w:tcPr>
          <w:p w:rsidR="00132378" w:rsidRPr="008F7B13" w:rsidRDefault="00E57263" w:rsidP="00BE0BC2">
            <w:pPr>
              <w:widowControl/>
              <w:tabs>
                <w:tab w:val="left" w:pos="-720"/>
                <w:tab w:val="left" w:pos="0"/>
              </w:tabs>
              <w:suppressAutoHyphens/>
              <w:spacing w:line="240" w:lineRule="atLeast"/>
              <w:jc w:val="right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Email</w:t>
            </w:r>
          </w:p>
        </w:tc>
        <w:tc>
          <w:tcPr>
            <w:tcW w:w="4752" w:type="dxa"/>
            <w:vAlign w:val="center"/>
          </w:tcPr>
          <w:p w:rsidR="00132378" w:rsidRPr="008F7B13" w:rsidRDefault="00884A37" w:rsidP="00BE0BC2">
            <w:pPr>
              <w:widowControl/>
              <w:tabs>
                <w:tab w:val="left" w:pos="-720"/>
                <w:tab w:val="left" w:pos="0"/>
              </w:tabs>
              <w:suppressAutoHyphens/>
              <w:spacing w:line="240" w:lineRule="atLeast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fldChar w:fldCharType="end"/>
            </w:r>
            <w:bookmarkEnd w:id="6"/>
          </w:p>
        </w:tc>
      </w:tr>
      <w:tr w:rsidR="00540BFA" w:rsidRPr="008F7B13" w:rsidTr="00540BFA">
        <w:trPr>
          <w:trHeight w:val="2204"/>
        </w:trPr>
        <w:tc>
          <w:tcPr>
            <w:tcW w:w="9504" w:type="dxa"/>
            <w:gridSpan w:val="2"/>
          </w:tcPr>
          <w:p w:rsidR="00540BFA" w:rsidRPr="008F7B13" w:rsidRDefault="00540BFA" w:rsidP="00540BFA">
            <w:pPr>
              <w:widowControl/>
              <w:tabs>
                <w:tab w:val="left" w:pos="-720"/>
                <w:tab w:val="left" w:pos="0"/>
              </w:tabs>
              <w:suppressAutoHyphens/>
              <w:spacing w:line="240" w:lineRule="atLeast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Brief Description of Supplemental Information or Application Revision:  </w:t>
            </w:r>
            <w:r w:rsidR="00884A37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 w:rsidR="00884A37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instrText xml:space="preserve"> FORMTEXT </w:instrText>
            </w:r>
            <w:r w:rsidR="00884A37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r>
            <w:r w:rsidR="00884A37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fldChar w:fldCharType="separate"/>
            </w:r>
            <w:r w:rsidR="00884A37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 w:rsidR="00884A37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 w:rsidR="00884A37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 w:rsidR="00884A37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 w:rsidR="00884A37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 w:rsidR="00884A37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fldChar w:fldCharType="end"/>
            </w:r>
            <w:bookmarkEnd w:id="7"/>
          </w:p>
        </w:tc>
      </w:tr>
    </w:tbl>
    <w:p w:rsidR="00607E95" w:rsidRDefault="00607E95">
      <w:pPr>
        <w:widowControl/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b/>
          <w:bCs/>
          <w:spacing w:val="-2"/>
          <w:sz w:val="20"/>
          <w:szCs w:val="20"/>
        </w:rPr>
      </w:pPr>
    </w:p>
    <w:p w:rsidR="00B868AE" w:rsidRDefault="00B868AE">
      <w:pPr>
        <w:widowControl/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b/>
          <w:bCs/>
          <w:spacing w:val="-2"/>
          <w:sz w:val="20"/>
          <w:szCs w:val="20"/>
        </w:rPr>
      </w:pPr>
      <w:r>
        <w:rPr>
          <w:rFonts w:ascii="Times New Roman" w:hAnsi="Times New Roman" w:cs="Times New Roman"/>
          <w:b/>
          <w:bCs/>
          <w:spacing w:val="-2"/>
          <w:sz w:val="20"/>
          <w:szCs w:val="20"/>
        </w:rPr>
        <w:t>Statement of Certification:</w:t>
      </w:r>
    </w:p>
    <w:p w:rsidR="00B868AE" w:rsidRPr="008304F4" w:rsidRDefault="00B868AE">
      <w:pPr>
        <w:widowControl/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bCs/>
          <w:spacing w:val="-2"/>
          <w:sz w:val="20"/>
          <w:szCs w:val="20"/>
        </w:rPr>
      </w:pPr>
    </w:p>
    <w:p w:rsidR="00B868AE" w:rsidRPr="008304F4" w:rsidRDefault="00E57263">
      <w:pPr>
        <w:widowControl/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/>
          <w:i/>
          <w:spacing w:val="-2"/>
          <w:sz w:val="20"/>
        </w:rPr>
      </w:pPr>
      <w:r w:rsidRPr="00E57263">
        <w:rPr>
          <w:rFonts w:ascii="Times New Roman" w:hAnsi="Times New Roman"/>
          <w:i/>
          <w:spacing w:val="-2"/>
          <w:sz w:val="20"/>
        </w:rPr>
        <w:t>Based on information and belief formed after reasonable inquiry, I certify that the statements and information in and attached to this document are true, accurate, and complete.</w:t>
      </w:r>
    </w:p>
    <w:p w:rsidR="00AC0813" w:rsidRPr="008304F4" w:rsidRDefault="00AC0813">
      <w:pPr>
        <w:widowControl/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bCs/>
          <w:spacing w:val="-2"/>
          <w:sz w:val="20"/>
          <w:szCs w:val="20"/>
        </w:rPr>
      </w:pPr>
    </w:p>
    <w:p w:rsidR="00FF7B55" w:rsidRDefault="00FF7B55">
      <w:pPr>
        <w:widowControl/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b/>
          <w:bCs/>
          <w:spacing w:val="-2"/>
          <w:sz w:val="20"/>
          <w:szCs w:val="20"/>
        </w:rPr>
        <w:sectPr w:rsidR="00FF7B55" w:rsidSect="00A26246">
          <w:headerReference w:type="default" r:id="rId8"/>
          <w:footerReference w:type="default" r:id="rId9"/>
          <w:pgSz w:w="12240" w:h="15840" w:code="1"/>
          <w:pgMar w:top="1800" w:right="1440" w:bottom="1440" w:left="1440" w:header="720" w:footer="720" w:gutter="0"/>
          <w:pgNumType w:start="1"/>
          <w:cols w:space="720"/>
          <w:noEndnote/>
        </w:sectPr>
      </w:pPr>
    </w:p>
    <w:p w:rsidR="00FF7B55" w:rsidRPr="00FF7B55" w:rsidRDefault="00884A37" w:rsidP="00FF7B55">
      <w:pPr>
        <w:widowControl/>
        <w:tabs>
          <w:tab w:val="left" w:pos="-720"/>
        </w:tabs>
        <w:suppressAutoHyphens/>
        <w:spacing w:before="720" w:line="240" w:lineRule="atLeast"/>
        <w:jc w:val="both"/>
        <w:rPr>
          <w:rFonts w:ascii="Times New Roman" w:hAnsi="Times New Roman" w:cs="Times New Roman"/>
          <w:bCs/>
          <w:spacing w:val="-2"/>
          <w:sz w:val="20"/>
          <w:szCs w:val="20"/>
        </w:rPr>
      </w:pPr>
      <w:r>
        <w:rPr>
          <w:rFonts w:ascii="Times New Roman" w:hAnsi="Times New Roman" w:cs="Times New Roman"/>
          <w:bCs/>
          <w:spacing w:val="-2"/>
          <w:sz w:val="20"/>
          <w:szCs w:val="20"/>
        </w:rPr>
        <w:lastRenderedPageBreak/>
        <w:fldChar w:fldCharType="begin">
          <w:ffData>
            <w:name w:val="Text9"/>
            <w:enabled/>
            <w:calcOnExit w:val="0"/>
            <w:textInput/>
          </w:ffData>
        </w:fldChar>
      </w:r>
      <w:bookmarkStart w:id="8" w:name="Text9"/>
      <w:r>
        <w:rPr>
          <w:rFonts w:ascii="Times New Roman" w:hAnsi="Times New Roman" w:cs="Times New Roman"/>
          <w:bCs/>
          <w:spacing w:val="-2"/>
          <w:sz w:val="20"/>
          <w:szCs w:val="20"/>
        </w:rPr>
        <w:instrText xml:space="preserve"> FORMTEXT </w:instrText>
      </w:r>
      <w:r>
        <w:rPr>
          <w:rFonts w:ascii="Times New Roman" w:hAnsi="Times New Roman" w:cs="Times New Roman"/>
          <w:bCs/>
          <w:spacing w:val="-2"/>
          <w:sz w:val="20"/>
          <w:szCs w:val="20"/>
        </w:rPr>
      </w:r>
      <w:r>
        <w:rPr>
          <w:rFonts w:ascii="Times New Roman" w:hAnsi="Times New Roman" w:cs="Times New Roman"/>
          <w:bCs/>
          <w:spacing w:val="-2"/>
          <w:sz w:val="20"/>
          <w:szCs w:val="20"/>
        </w:rPr>
        <w:fldChar w:fldCharType="separate"/>
      </w:r>
      <w:r>
        <w:rPr>
          <w:rFonts w:ascii="Times New Roman" w:hAnsi="Times New Roman" w:cs="Times New Roman"/>
          <w:bCs/>
          <w:noProof/>
          <w:spacing w:val="-2"/>
          <w:sz w:val="20"/>
          <w:szCs w:val="20"/>
        </w:rPr>
        <w:t> </w:t>
      </w:r>
      <w:r>
        <w:rPr>
          <w:rFonts w:ascii="Times New Roman" w:hAnsi="Times New Roman" w:cs="Times New Roman"/>
          <w:bCs/>
          <w:noProof/>
          <w:spacing w:val="-2"/>
          <w:sz w:val="20"/>
          <w:szCs w:val="20"/>
        </w:rPr>
        <w:t> </w:t>
      </w:r>
      <w:r>
        <w:rPr>
          <w:rFonts w:ascii="Times New Roman" w:hAnsi="Times New Roman" w:cs="Times New Roman"/>
          <w:bCs/>
          <w:noProof/>
          <w:spacing w:val="-2"/>
          <w:sz w:val="20"/>
          <w:szCs w:val="20"/>
        </w:rPr>
        <w:t> </w:t>
      </w:r>
      <w:r>
        <w:rPr>
          <w:rFonts w:ascii="Times New Roman" w:hAnsi="Times New Roman" w:cs="Times New Roman"/>
          <w:bCs/>
          <w:noProof/>
          <w:spacing w:val="-2"/>
          <w:sz w:val="20"/>
          <w:szCs w:val="20"/>
        </w:rPr>
        <w:t> </w:t>
      </w:r>
      <w:r>
        <w:rPr>
          <w:rFonts w:ascii="Times New Roman" w:hAnsi="Times New Roman" w:cs="Times New Roman"/>
          <w:bCs/>
          <w:noProof/>
          <w:spacing w:val="-2"/>
          <w:sz w:val="20"/>
          <w:szCs w:val="20"/>
        </w:rPr>
        <w:t> </w:t>
      </w:r>
      <w:r>
        <w:rPr>
          <w:rFonts w:ascii="Times New Roman" w:hAnsi="Times New Roman" w:cs="Times New Roman"/>
          <w:bCs/>
          <w:spacing w:val="-2"/>
          <w:sz w:val="20"/>
          <w:szCs w:val="20"/>
        </w:rPr>
        <w:fldChar w:fldCharType="end"/>
      </w:r>
      <w:bookmarkEnd w:id="8"/>
    </w:p>
    <w:p w:rsidR="00B868AE" w:rsidRDefault="00B868AE" w:rsidP="00B868AE">
      <w:pPr>
        <w:widowControl/>
        <w:pBdr>
          <w:top w:val="single" w:sz="4" w:space="1" w:color="auto"/>
        </w:pBd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b/>
          <w:bCs/>
          <w:spacing w:val="-2"/>
          <w:sz w:val="20"/>
          <w:szCs w:val="20"/>
        </w:rPr>
      </w:pPr>
      <w:r>
        <w:rPr>
          <w:rFonts w:ascii="Times New Roman" w:hAnsi="Times New Roman" w:cs="Times New Roman"/>
          <w:b/>
          <w:bCs/>
          <w:spacing w:val="-2"/>
          <w:sz w:val="20"/>
          <w:szCs w:val="20"/>
        </w:rPr>
        <w:t>Name of Responsible Official</w:t>
      </w:r>
    </w:p>
    <w:p w:rsidR="00FF7B55" w:rsidRDefault="00FF7B55" w:rsidP="00FF7B55">
      <w:pPr>
        <w:widowControl/>
        <w:tabs>
          <w:tab w:val="left" w:pos="-720"/>
        </w:tabs>
        <w:suppressAutoHyphens/>
        <w:spacing w:before="720" w:line="240" w:lineRule="atLeast"/>
        <w:jc w:val="both"/>
        <w:rPr>
          <w:rFonts w:ascii="Times New Roman" w:hAnsi="Times New Roman" w:cs="Times New Roman"/>
          <w:b/>
          <w:bCs/>
          <w:spacing w:val="-2"/>
          <w:sz w:val="20"/>
          <w:szCs w:val="20"/>
        </w:rPr>
      </w:pPr>
    </w:p>
    <w:p w:rsidR="00B868AE" w:rsidRDefault="00B868AE" w:rsidP="00B868AE">
      <w:pPr>
        <w:widowControl/>
        <w:pBdr>
          <w:top w:val="single" w:sz="4" w:space="1" w:color="auto"/>
        </w:pBd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b/>
          <w:bCs/>
          <w:spacing w:val="-2"/>
          <w:sz w:val="20"/>
          <w:szCs w:val="20"/>
        </w:rPr>
      </w:pPr>
      <w:r>
        <w:rPr>
          <w:rFonts w:ascii="Times New Roman" w:hAnsi="Times New Roman" w:cs="Times New Roman"/>
          <w:b/>
          <w:bCs/>
          <w:spacing w:val="-2"/>
          <w:sz w:val="20"/>
          <w:szCs w:val="20"/>
        </w:rPr>
        <w:t xml:space="preserve">Signature </w:t>
      </w:r>
      <w:r w:rsidR="00CA4EE7">
        <w:rPr>
          <w:rFonts w:ascii="Times New Roman" w:hAnsi="Times New Roman" w:cs="Times New Roman"/>
          <w:b/>
          <w:bCs/>
          <w:spacing w:val="-2"/>
          <w:sz w:val="20"/>
          <w:szCs w:val="20"/>
        </w:rPr>
        <w:t>(blue ink)</w:t>
      </w:r>
    </w:p>
    <w:p w:rsidR="00FF7B55" w:rsidRPr="00FF7B55" w:rsidRDefault="00FF7B55" w:rsidP="00FF7B55">
      <w:pPr>
        <w:widowControl/>
        <w:tabs>
          <w:tab w:val="left" w:pos="-720"/>
        </w:tabs>
        <w:suppressAutoHyphens/>
        <w:spacing w:before="720" w:line="240" w:lineRule="atLeast"/>
        <w:jc w:val="both"/>
        <w:rPr>
          <w:rFonts w:ascii="Times New Roman" w:hAnsi="Times New Roman" w:cs="Times New Roman"/>
          <w:bCs/>
          <w:spacing w:val="-2"/>
          <w:sz w:val="20"/>
          <w:szCs w:val="20"/>
        </w:rPr>
      </w:pPr>
      <w:r>
        <w:rPr>
          <w:rFonts w:ascii="Times New Roman" w:hAnsi="Times New Roman" w:cs="Times New Roman"/>
          <w:b/>
          <w:bCs/>
          <w:spacing w:val="-2"/>
          <w:sz w:val="20"/>
          <w:szCs w:val="20"/>
        </w:rPr>
        <w:br w:type="column"/>
      </w:r>
      <w:r w:rsidR="00884A37">
        <w:rPr>
          <w:rFonts w:ascii="Times New Roman" w:hAnsi="Times New Roman" w:cs="Times New Roman"/>
          <w:b/>
          <w:bCs/>
          <w:spacing w:val="-2"/>
          <w:sz w:val="20"/>
          <w:szCs w:val="20"/>
        </w:rPr>
        <w:lastRenderedPageBreak/>
        <w:fldChar w:fldCharType="begin">
          <w:ffData>
            <w:name w:val="Text10"/>
            <w:enabled/>
            <w:calcOnExit w:val="0"/>
            <w:textInput/>
          </w:ffData>
        </w:fldChar>
      </w:r>
      <w:bookmarkStart w:id="9" w:name="Text10"/>
      <w:r w:rsidR="00884A37">
        <w:rPr>
          <w:rFonts w:ascii="Times New Roman" w:hAnsi="Times New Roman" w:cs="Times New Roman"/>
          <w:b/>
          <w:bCs/>
          <w:spacing w:val="-2"/>
          <w:sz w:val="20"/>
          <w:szCs w:val="20"/>
        </w:rPr>
        <w:instrText xml:space="preserve"> FORMTEXT </w:instrText>
      </w:r>
      <w:r w:rsidR="00884A37">
        <w:rPr>
          <w:rFonts w:ascii="Times New Roman" w:hAnsi="Times New Roman" w:cs="Times New Roman"/>
          <w:b/>
          <w:bCs/>
          <w:spacing w:val="-2"/>
          <w:sz w:val="20"/>
          <w:szCs w:val="20"/>
        </w:rPr>
      </w:r>
      <w:r w:rsidR="00884A37">
        <w:rPr>
          <w:rFonts w:ascii="Times New Roman" w:hAnsi="Times New Roman" w:cs="Times New Roman"/>
          <w:b/>
          <w:bCs/>
          <w:spacing w:val="-2"/>
          <w:sz w:val="20"/>
          <w:szCs w:val="20"/>
        </w:rPr>
        <w:fldChar w:fldCharType="separate"/>
      </w:r>
      <w:r w:rsidR="00884A37">
        <w:rPr>
          <w:rFonts w:ascii="Times New Roman" w:hAnsi="Times New Roman" w:cs="Times New Roman"/>
          <w:b/>
          <w:bCs/>
          <w:noProof/>
          <w:spacing w:val="-2"/>
          <w:sz w:val="20"/>
          <w:szCs w:val="20"/>
        </w:rPr>
        <w:t> </w:t>
      </w:r>
      <w:r w:rsidR="00884A37">
        <w:rPr>
          <w:rFonts w:ascii="Times New Roman" w:hAnsi="Times New Roman" w:cs="Times New Roman"/>
          <w:b/>
          <w:bCs/>
          <w:noProof/>
          <w:spacing w:val="-2"/>
          <w:sz w:val="20"/>
          <w:szCs w:val="20"/>
        </w:rPr>
        <w:t> </w:t>
      </w:r>
      <w:r w:rsidR="00884A37">
        <w:rPr>
          <w:rFonts w:ascii="Times New Roman" w:hAnsi="Times New Roman" w:cs="Times New Roman"/>
          <w:b/>
          <w:bCs/>
          <w:noProof/>
          <w:spacing w:val="-2"/>
          <w:sz w:val="20"/>
          <w:szCs w:val="20"/>
        </w:rPr>
        <w:t> </w:t>
      </w:r>
      <w:r w:rsidR="00884A37">
        <w:rPr>
          <w:rFonts w:ascii="Times New Roman" w:hAnsi="Times New Roman" w:cs="Times New Roman"/>
          <w:b/>
          <w:bCs/>
          <w:noProof/>
          <w:spacing w:val="-2"/>
          <w:sz w:val="20"/>
          <w:szCs w:val="20"/>
        </w:rPr>
        <w:t> </w:t>
      </w:r>
      <w:r w:rsidR="00884A37">
        <w:rPr>
          <w:rFonts w:ascii="Times New Roman" w:hAnsi="Times New Roman" w:cs="Times New Roman"/>
          <w:b/>
          <w:bCs/>
          <w:noProof/>
          <w:spacing w:val="-2"/>
          <w:sz w:val="20"/>
          <w:szCs w:val="20"/>
        </w:rPr>
        <w:t> </w:t>
      </w:r>
      <w:r w:rsidR="00884A37">
        <w:rPr>
          <w:rFonts w:ascii="Times New Roman" w:hAnsi="Times New Roman" w:cs="Times New Roman"/>
          <w:b/>
          <w:bCs/>
          <w:spacing w:val="-2"/>
          <w:sz w:val="20"/>
          <w:szCs w:val="20"/>
        </w:rPr>
        <w:fldChar w:fldCharType="end"/>
      </w:r>
      <w:bookmarkEnd w:id="9"/>
    </w:p>
    <w:p w:rsidR="00FF7B55" w:rsidRDefault="00CA4EE7" w:rsidP="00FF7B55">
      <w:pPr>
        <w:widowControl/>
        <w:pBdr>
          <w:top w:val="single" w:sz="4" w:space="1" w:color="auto"/>
        </w:pBd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b/>
          <w:bCs/>
          <w:spacing w:val="-2"/>
          <w:sz w:val="20"/>
          <w:szCs w:val="20"/>
        </w:rPr>
      </w:pPr>
      <w:r>
        <w:rPr>
          <w:rFonts w:ascii="Times New Roman" w:hAnsi="Times New Roman" w:cs="Times New Roman"/>
          <w:b/>
          <w:bCs/>
          <w:spacing w:val="-2"/>
          <w:sz w:val="20"/>
          <w:szCs w:val="20"/>
        </w:rPr>
        <w:t>Title</w:t>
      </w:r>
    </w:p>
    <w:p w:rsidR="00FF7B55" w:rsidRPr="00FF7B55" w:rsidRDefault="00884A37" w:rsidP="00FF7B55">
      <w:pPr>
        <w:widowControl/>
        <w:tabs>
          <w:tab w:val="left" w:pos="-720"/>
        </w:tabs>
        <w:suppressAutoHyphens/>
        <w:spacing w:before="720" w:line="240" w:lineRule="atLeast"/>
        <w:jc w:val="both"/>
        <w:rPr>
          <w:rFonts w:ascii="Times New Roman" w:hAnsi="Times New Roman" w:cs="Times New Roman"/>
          <w:bCs/>
          <w:spacing w:val="-2"/>
          <w:sz w:val="20"/>
          <w:szCs w:val="20"/>
        </w:rPr>
      </w:pPr>
      <w:r>
        <w:rPr>
          <w:rFonts w:ascii="Times New Roman" w:hAnsi="Times New Roman" w:cs="Times New Roman"/>
          <w:bCs/>
          <w:spacing w:val="-2"/>
          <w:sz w:val="20"/>
          <w:szCs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10" w:name="Text11"/>
      <w:r>
        <w:rPr>
          <w:rFonts w:ascii="Times New Roman" w:hAnsi="Times New Roman" w:cs="Times New Roman"/>
          <w:bCs/>
          <w:spacing w:val="-2"/>
          <w:sz w:val="20"/>
          <w:szCs w:val="20"/>
        </w:rPr>
        <w:instrText xml:space="preserve"> FORMTEXT </w:instrText>
      </w:r>
      <w:r>
        <w:rPr>
          <w:rFonts w:ascii="Times New Roman" w:hAnsi="Times New Roman" w:cs="Times New Roman"/>
          <w:bCs/>
          <w:spacing w:val="-2"/>
          <w:sz w:val="20"/>
          <w:szCs w:val="20"/>
        </w:rPr>
      </w:r>
      <w:r>
        <w:rPr>
          <w:rFonts w:ascii="Times New Roman" w:hAnsi="Times New Roman" w:cs="Times New Roman"/>
          <w:bCs/>
          <w:spacing w:val="-2"/>
          <w:sz w:val="20"/>
          <w:szCs w:val="20"/>
        </w:rPr>
        <w:fldChar w:fldCharType="separate"/>
      </w:r>
      <w:r>
        <w:rPr>
          <w:rFonts w:ascii="Times New Roman" w:hAnsi="Times New Roman" w:cs="Times New Roman"/>
          <w:bCs/>
          <w:noProof/>
          <w:spacing w:val="-2"/>
          <w:sz w:val="20"/>
          <w:szCs w:val="20"/>
        </w:rPr>
        <w:t> </w:t>
      </w:r>
      <w:r>
        <w:rPr>
          <w:rFonts w:ascii="Times New Roman" w:hAnsi="Times New Roman" w:cs="Times New Roman"/>
          <w:bCs/>
          <w:noProof/>
          <w:spacing w:val="-2"/>
          <w:sz w:val="20"/>
          <w:szCs w:val="20"/>
        </w:rPr>
        <w:t> </w:t>
      </w:r>
      <w:r>
        <w:rPr>
          <w:rFonts w:ascii="Times New Roman" w:hAnsi="Times New Roman" w:cs="Times New Roman"/>
          <w:bCs/>
          <w:noProof/>
          <w:spacing w:val="-2"/>
          <w:sz w:val="20"/>
          <w:szCs w:val="20"/>
        </w:rPr>
        <w:t> </w:t>
      </w:r>
      <w:r>
        <w:rPr>
          <w:rFonts w:ascii="Times New Roman" w:hAnsi="Times New Roman" w:cs="Times New Roman"/>
          <w:bCs/>
          <w:noProof/>
          <w:spacing w:val="-2"/>
          <w:sz w:val="20"/>
          <w:szCs w:val="20"/>
        </w:rPr>
        <w:t> </w:t>
      </w:r>
      <w:r>
        <w:rPr>
          <w:rFonts w:ascii="Times New Roman" w:hAnsi="Times New Roman" w:cs="Times New Roman"/>
          <w:bCs/>
          <w:noProof/>
          <w:spacing w:val="-2"/>
          <w:sz w:val="20"/>
          <w:szCs w:val="20"/>
        </w:rPr>
        <w:t> </w:t>
      </w:r>
      <w:r>
        <w:rPr>
          <w:rFonts w:ascii="Times New Roman" w:hAnsi="Times New Roman" w:cs="Times New Roman"/>
          <w:bCs/>
          <w:spacing w:val="-2"/>
          <w:sz w:val="20"/>
          <w:szCs w:val="20"/>
        </w:rPr>
        <w:fldChar w:fldCharType="end"/>
      </w:r>
      <w:bookmarkEnd w:id="10"/>
    </w:p>
    <w:p w:rsidR="00B868AE" w:rsidRDefault="00B868AE" w:rsidP="00B868AE">
      <w:pPr>
        <w:widowControl/>
        <w:pBdr>
          <w:top w:val="single" w:sz="4" w:space="1" w:color="auto"/>
        </w:pBd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b/>
          <w:bCs/>
          <w:spacing w:val="-2"/>
          <w:sz w:val="20"/>
          <w:szCs w:val="20"/>
        </w:rPr>
      </w:pPr>
      <w:r>
        <w:rPr>
          <w:rFonts w:ascii="Times New Roman" w:hAnsi="Times New Roman" w:cs="Times New Roman"/>
          <w:b/>
          <w:bCs/>
          <w:spacing w:val="-2"/>
          <w:sz w:val="20"/>
          <w:szCs w:val="20"/>
        </w:rPr>
        <w:t>Date</w:t>
      </w:r>
    </w:p>
    <w:p w:rsidR="00FF7B55" w:rsidRDefault="00FF7B55">
      <w:pPr>
        <w:widowControl/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b/>
          <w:bCs/>
          <w:spacing w:val="-2"/>
          <w:sz w:val="20"/>
          <w:szCs w:val="20"/>
        </w:rPr>
        <w:sectPr w:rsidR="00FF7B55" w:rsidSect="00FF7B55">
          <w:type w:val="continuous"/>
          <w:pgSz w:w="12240" w:h="15840" w:code="1"/>
          <w:pgMar w:top="1440" w:right="1440" w:bottom="1440" w:left="1440" w:header="936" w:footer="936" w:gutter="0"/>
          <w:pgNumType w:start="1"/>
          <w:cols w:num="2" w:space="720" w:equalWidth="0">
            <w:col w:w="4320" w:space="720"/>
            <w:col w:w="4320"/>
          </w:cols>
          <w:noEndnote/>
        </w:sectPr>
      </w:pPr>
    </w:p>
    <w:p w:rsidR="00607E95" w:rsidRDefault="00607E95">
      <w:pPr>
        <w:widowControl/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bookmarkStart w:id="11" w:name="LAST_PAGE"/>
      <w:bookmarkEnd w:id="11"/>
    </w:p>
    <w:sectPr w:rsidR="00607E95" w:rsidSect="00FF7B55">
      <w:type w:val="continuous"/>
      <w:pgSz w:w="12240" w:h="15840" w:code="1"/>
      <w:pgMar w:top="1440" w:right="1440" w:bottom="1440" w:left="1440" w:header="936" w:footer="936" w:gutter="0"/>
      <w:pgNumType w:start="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3F54" w:rsidRDefault="00573F54">
      <w:pPr>
        <w:widowControl/>
        <w:spacing w:line="20" w:lineRule="exact"/>
        <w:rPr>
          <w:rFonts w:cs="Times New Roman"/>
        </w:rPr>
      </w:pPr>
    </w:p>
  </w:endnote>
  <w:endnote w:type="continuationSeparator" w:id="0">
    <w:p w:rsidR="00573F54" w:rsidRDefault="00573F54" w:rsidP="00607E95">
      <w:r>
        <w:rPr>
          <w:rFonts w:cs="Times New Roman"/>
        </w:rPr>
        <w:t xml:space="preserve"> </w:t>
      </w:r>
    </w:p>
  </w:endnote>
  <w:endnote w:type="continuationNotice" w:id="1">
    <w:p w:rsidR="00573F54" w:rsidRDefault="00573F54" w:rsidP="00607E95">
      <w:r>
        <w:rPr>
          <w:rFonts w:cs="Times New Roman"/>
        </w:rP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aettenschweiler">
    <w:panose1 w:val="020B070604090206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Italic">
    <w:panose1 w:val="02020503050405090304"/>
    <w:charset w:val="00"/>
    <w:family w:val="auto"/>
    <w:pitch w:val="variable"/>
    <w:sig w:usb0="E0000AFF" w:usb1="00007843" w:usb2="00000001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F54" w:rsidRDefault="00573F54">
    <w:pPr>
      <w:widowControl/>
      <w:tabs>
        <w:tab w:val="left" w:pos="-720"/>
      </w:tabs>
      <w:suppressAutoHyphens/>
      <w:spacing w:line="19" w:lineRule="exact"/>
      <w:jc w:val="both"/>
      <w:rPr>
        <w:rFonts w:ascii="Times New Roman Italic" w:hAnsi="Times New Roman Italic" w:cs="Times New Roman Italic"/>
        <w:i/>
        <w:iCs/>
        <w:spacing w:val="-2"/>
        <w:sz w:val="16"/>
        <w:szCs w:val="16"/>
      </w:rPr>
    </w:pPr>
  </w:p>
  <w:p w:rsidR="00573F54" w:rsidRPr="00507F0C" w:rsidRDefault="00573F54" w:rsidP="00D36E01">
    <w:pPr>
      <w:widowControl/>
      <w:pBdr>
        <w:top w:val="single" w:sz="8" w:space="1" w:color="auto"/>
      </w:pBdr>
      <w:tabs>
        <w:tab w:val="right" w:pos="9360"/>
      </w:tabs>
      <w:suppressAutoHyphens/>
      <w:jc w:val="both"/>
      <w:rPr>
        <w:rFonts w:ascii="Times New Roman" w:hAnsi="Times New Roman" w:cs="Times New Roman"/>
        <w:i/>
        <w:spacing w:val="-2"/>
        <w:sz w:val="16"/>
        <w:szCs w:val="16"/>
      </w:rPr>
    </w:pPr>
    <w:r>
      <w:rPr>
        <w:rFonts w:ascii="Times New Roman Italic" w:hAnsi="Times New Roman Italic" w:cs="Times New Roman Italic"/>
        <w:i/>
        <w:iCs/>
        <w:spacing w:val="-2"/>
        <w:sz w:val="16"/>
        <w:szCs w:val="16"/>
      </w:rPr>
      <w:t>Alaska Department of Environmental Conservation</w:t>
    </w:r>
    <w:r>
      <w:rPr>
        <w:rFonts w:ascii="Times New Roman" w:hAnsi="Times New Roman" w:cs="Times New Roman"/>
        <w:spacing w:val="-2"/>
        <w:sz w:val="16"/>
        <w:szCs w:val="16"/>
      </w:rPr>
      <w:tab/>
    </w:r>
    <w:r w:rsidRPr="00507F0C">
      <w:rPr>
        <w:rFonts w:ascii="Times New Roman" w:hAnsi="Times New Roman" w:cs="Times New Roman"/>
        <w:i/>
        <w:spacing w:val="-2"/>
        <w:sz w:val="16"/>
        <w:szCs w:val="16"/>
      </w:rPr>
      <w:t xml:space="preserve">Page </w:t>
    </w:r>
    <w:r w:rsidR="00AF2263" w:rsidRPr="00507F0C">
      <w:rPr>
        <w:rFonts w:ascii="Times New Roman" w:hAnsi="Times New Roman" w:cs="Times New Roman"/>
        <w:i/>
        <w:spacing w:val="-2"/>
        <w:sz w:val="16"/>
        <w:szCs w:val="16"/>
      </w:rPr>
      <w:fldChar w:fldCharType="begin"/>
    </w:r>
    <w:r w:rsidRPr="00507F0C">
      <w:rPr>
        <w:rFonts w:ascii="Times New Roman" w:hAnsi="Times New Roman" w:cs="Times New Roman"/>
        <w:i/>
        <w:spacing w:val="-2"/>
        <w:sz w:val="16"/>
        <w:szCs w:val="16"/>
      </w:rPr>
      <w:instrText>page \* arabic</w:instrText>
    </w:r>
    <w:r w:rsidR="00AF2263" w:rsidRPr="00507F0C">
      <w:rPr>
        <w:rFonts w:ascii="Times New Roman" w:hAnsi="Times New Roman" w:cs="Times New Roman"/>
        <w:i/>
        <w:spacing w:val="-2"/>
        <w:sz w:val="16"/>
        <w:szCs w:val="16"/>
      </w:rPr>
      <w:fldChar w:fldCharType="separate"/>
    </w:r>
    <w:r w:rsidR="00884A37">
      <w:rPr>
        <w:rFonts w:ascii="Times New Roman" w:hAnsi="Times New Roman" w:cs="Times New Roman"/>
        <w:i/>
        <w:noProof/>
        <w:spacing w:val="-2"/>
        <w:sz w:val="16"/>
        <w:szCs w:val="16"/>
      </w:rPr>
      <w:t>1</w:t>
    </w:r>
    <w:r w:rsidR="00AF2263" w:rsidRPr="00507F0C">
      <w:rPr>
        <w:rFonts w:ascii="Times New Roman" w:hAnsi="Times New Roman" w:cs="Times New Roman"/>
        <w:i/>
        <w:spacing w:val="-2"/>
        <w:sz w:val="16"/>
        <w:szCs w:val="16"/>
      </w:rPr>
      <w:fldChar w:fldCharType="end"/>
    </w:r>
    <w:r w:rsidRPr="00507F0C">
      <w:rPr>
        <w:rFonts w:ascii="Times New Roman" w:hAnsi="Times New Roman" w:cs="Times New Roman"/>
        <w:i/>
        <w:spacing w:val="-2"/>
        <w:sz w:val="16"/>
        <w:szCs w:val="16"/>
      </w:rPr>
      <w:t xml:space="preserve"> of </w:t>
    </w:r>
    <w:r w:rsidR="00AF2263">
      <w:rPr>
        <w:rFonts w:ascii="Times New Roman" w:hAnsi="Times New Roman" w:cs="Times New Roman"/>
        <w:i/>
        <w:spacing w:val="-2"/>
        <w:sz w:val="16"/>
        <w:szCs w:val="16"/>
      </w:rPr>
      <w:fldChar w:fldCharType="begin"/>
    </w:r>
    <w:r>
      <w:rPr>
        <w:rFonts w:ascii="Times New Roman" w:hAnsi="Times New Roman" w:cs="Times New Roman"/>
        <w:i/>
        <w:spacing w:val="-2"/>
        <w:sz w:val="16"/>
        <w:szCs w:val="16"/>
      </w:rPr>
      <w:instrText xml:space="preserve"> NUMPAGES  \# "0" </w:instrText>
    </w:r>
    <w:r w:rsidR="00AF2263">
      <w:rPr>
        <w:rFonts w:ascii="Times New Roman" w:hAnsi="Times New Roman" w:cs="Times New Roman"/>
        <w:i/>
        <w:spacing w:val="-2"/>
        <w:sz w:val="16"/>
        <w:szCs w:val="16"/>
      </w:rPr>
      <w:fldChar w:fldCharType="separate"/>
    </w:r>
    <w:r w:rsidR="00884A37">
      <w:rPr>
        <w:rFonts w:ascii="Times New Roman" w:hAnsi="Times New Roman" w:cs="Times New Roman"/>
        <w:i/>
        <w:noProof/>
        <w:spacing w:val="-2"/>
        <w:sz w:val="16"/>
        <w:szCs w:val="16"/>
      </w:rPr>
      <w:t>1</w:t>
    </w:r>
    <w:r w:rsidR="00AF2263">
      <w:rPr>
        <w:rFonts w:ascii="Times New Roman" w:hAnsi="Times New Roman" w:cs="Times New Roman"/>
        <w:i/>
        <w:spacing w:val="-2"/>
        <w:sz w:val="16"/>
        <w:szCs w:val="16"/>
      </w:rPr>
      <w:fldChar w:fldCharType="end"/>
    </w:r>
  </w:p>
  <w:p w:rsidR="00573F54" w:rsidRPr="001F2B58" w:rsidRDefault="00573F54" w:rsidP="00D36E01">
    <w:pPr>
      <w:widowControl/>
      <w:tabs>
        <w:tab w:val="right" w:pos="9360"/>
      </w:tabs>
      <w:suppressAutoHyphens/>
      <w:jc w:val="both"/>
      <w:rPr>
        <w:rFonts w:ascii="Times New Roman Italic" w:hAnsi="Times New Roman Italic" w:cs="Times New Roman Italic"/>
        <w:i/>
        <w:iCs/>
        <w:spacing w:val="-2"/>
        <w:sz w:val="16"/>
        <w:szCs w:val="16"/>
      </w:rPr>
    </w:pPr>
    <w:r>
      <w:rPr>
        <w:rFonts w:ascii="Times New Roman Italic" w:hAnsi="Times New Roman Italic" w:cs="Times New Roman Italic"/>
        <w:i/>
        <w:iCs/>
        <w:spacing w:val="-2"/>
        <w:sz w:val="16"/>
        <w:szCs w:val="16"/>
      </w:rPr>
      <w:t>Alaska Title V Operating Permit Application Forms</w:t>
    </w:r>
    <w:r>
      <w:rPr>
        <w:rFonts w:ascii="Times New Roman Italic" w:hAnsi="Times New Roman Italic" w:cs="Times New Roman Italic"/>
        <w:i/>
        <w:iCs/>
        <w:spacing w:val="-2"/>
        <w:sz w:val="16"/>
        <w:szCs w:val="16"/>
      </w:rPr>
      <w:tab/>
    </w:r>
    <w:r w:rsidR="000F2593">
      <w:rPr>
        <w:rFonts w:ascii="Times New Roman" w:hAnsi="Times New Roman"/>
        <w:i/>
        <w:sz w:val="16"/>
        <w:szCs w:val="16"/>
      </w:rPr>
      <w:t xml:space="preserve">Revised </w:t>
    </w:r>
    <w:r w:rsidR="003A1C60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3F54" w:rsidRDefault="00573F54" w:rsidP="00607E95">
      <w:r>
        <w:rPr>
          <w:rFonts w:cs="Times New Roman"/>
        </w:rPr>
        <w:separator/>
      </w:r>
    </w:p>
  </w:footnote>
  <w:footnote w:type="continuationSeparator" w:id="0">
    <w:p w:rsidR="00573F54" w:rsidRDefault="00573F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F54" w:rsidRPr="001A6A27" w:rsidRDefault="00573F54" w:rsidP="00E71365">
    <w:pPr>
      <w:widowControl/>
      <w:tabs>
        <w:tab w:val="right" w:pos="9360"/>
      </w:tabs>
      <w:suppressAutoHyphens/>
      <w:jc w:val="center"/>
      <w:rPr>
        <w:rFonts w:ascii="Times New Roman" w:hAnsi="Times New Roman" w:cs="Times New Roman"/>
        <w:spacing w:val="-3"/>
      </w:rPr>
    </w:pPr>
    <w:r w:rsidRPr="001A6A27">
      <w:rPr>
        <w:rFonts w:ascii="Times New Roman" w:hAnsi="Times New Roman" w:cs="Times New Roman"/>
        <w:b/>
        <w:bCs/>
        <w:spacing w:val="-3"/>
      </w:rPr>
      <w:t>FORM A1-R</w:t>
    </w:r>
  </w:p>
  <w:p w:rsidR="00573F54" w:rsidRPr="001A6A27" w:rsidRDefault="00573F54" w:rsidP="001B3CA8">
    <w:pPr>
      <w:widowControl/>
      <w:pBdr>
        <w:bottom w:val="single" w:sz="8" w:space="1" w:color="auto"/>
      </w:pBdr>
      <w:tabs>
        <w:tab w:val="right" w:pos="9360"/>
      </w:tabs>
      <w:suppressAutoHyphens/>
      <w:jc w:val="center"/>
      <w:rPr>
        <w:rFonts w:ascii="Times New Roman" w:hAnsi="Times New Roman" w:cs="Times New Roman"/>
        <w:spacing w:val="-2"/>
        <w:sz w:val="20"/>
        <w:szCs w:val="20"/>
      </w:rPr>
    </w:pPr>
    <w:r w:rsidRPr="001A6A27">
      <w:rPr>
        <w:rFonts w:ascii="Times New Roman" w:hAnsi="Times New Roman" w:cs="Times New Roman"/>
        <w:bCs/>
        <w:spacing w:val="-3"/>
      </w:rPr>
      <w:t>Stationary Source Supplemental Information or Application Revision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abstractNum w:abstractNumId="1">
    <w:nsid w:val="000000C8"/>
    <w:multiLevelType w:val="multilevel"/>
    <w:tmpl w:val="000000C8"/>
    <w:name w:val="WP List 1"/>
    <w:lvl w:ilvl="0">
      <w:start w:val="1"/>
      <w:numFmt w:val="upperRoman"/>
      <w:suff w:val="nothing"/>
      <w:lvlText w:val="%1."/>
      <w:lvlJc w:val="left"/>
    </w:lvl>
    <w:lvl w:ilvl="1">
      <w:start w:val="1"/>
      <w:numFmt w:val="decimal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abstractNum w:abstractNumId="2">
    <w:nsid w:val="0000012C"/>
    <w:multiLevelType w:val="multilevel"/>
    <w:tmpl w:val="0000012C"/>
    <w:name w:val="WP List 2"/>
    <w:lvl w:ilvl="0">
      <w:start w:val="1"/>
      <w:numFmt w:val="decimal"/>
      <w:suff w:val="nothing"/>
      <w:lvlText w:val="%1"/>
      <w:lvlJc w:val="left"/>
    </w:lvl>
    <w:lvl w:ilvl="1">
      <w:start w:val="1"/>
      <w:numFmt w:val="decimal"/>
      <w:suff w:val="nothing"/>
      <w:lvlText w:val="%1.%2"/>
      <w:lvlJc w:val="left"/>
    </w:lvl>
    <w:lvl w:ilvl="2">
      <w:start w:val="1"/>
      <w:numFmt w:val="decimal"/>
      <w:suff w:val="nothing"/>
      <w:lvlText w:val="%1.%2.%3"/>
      <w:lvlJc w:val="left"/>
    </w:lvl>
    <w:lvl w:ilvl="3">
      <w:start w:val="1"/>
      <w:numFmt w:val="decimal"/>
      <w:suff w:val="nothing"/>
      <w:lvlText w:val="%1.%2.%3.%4"/>
      <w:lvlJc w:val="left"/>
    </w:lvl>
    <w:lvl w:ilvl="4">
      <w:start w:val="1"/>
      <w:numFmt w:val="decimal"/>
      <w:suff w:val="nothing"/>
      <w:lvlText w:val="%1.%2.%3.%4.%5"/>
      <w:lvlJc w:val="left"/>
    </w:lvl>
    <w:lvl w:ilvl="5">
      <w:start w:val="1"/>
      <w:numFmt w:val="decimal"/>
      <w:suff w:val="nothing"/>
      <w:lvlText w:val="%1.%2.%3.%4.%5.%6"/>
      <w:lvlJc w:val="left"/>
    </w:lvl>
    <w:lvl w:ilvl="6">
      <w:start w:val="1"/>
      <w:numFmt w:val="decimal"/>
      <w:suff w:val="nothing"/>
      <w:lvlText w:val="%1.%2.%3.%4.%5.%6.%7"/>
      <w:lvlJc w:val="left"/>
    </w:lvl>
    <w:lvl w:ilvl="7">
      <w:start w:val="1"/>
      <w:numFmt w:val="decimal"/>
      <w:suff w:val="nothing"/>
      <w:lvlText w:val="%1.%2.%3.%4.%5.%6.%7.%8"/>
      <w:lvlJc w:val="left"/>
    </w:lvl>
    <w:lvl w:ilvl="8">
      <w:numFmt w:val="none"/>
      <w:lvlText w:val=""/>
      <w:lvlJc w:val="left"/>
    </w:lvl>
  </w:abstractNum>
  <w:abstractNum w:abstractNumId="3">
    <w:nsid w:val="00000190"/>
    <w:multiLevelType w:val="multilevel"/>
    <w:tmpl w:val="00000190"/>
    <w:name w:val="WP List 3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3"/>
  <w:embedSystemFonts/>
  <w:bordersDoNotSurroundHeader/>
  <w:bordersDoNotSurroundFooter/>
  <w:stylePaneFormatFilter w:val="3F01"/>
  <w:documentProtection w:edit="forms" w:enforcement="1" w:cryptProviderType="rsaFull" w:cryptAlgorithmClass="hash" w:cryptAlgorithmType="typeAny" w:cryptAlgorithmSid="4" w:cryptSpinCount="100000" w:hash="AYE37bOK7rEStRPsfUzW392drTw=" w:salt="lXi1LT27S77wY3ECm8vnsQ=="/>
  <w:defaultTabStop w:val="720"/>
  <w:hyphenationZone w:val="1053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  <w:endnote w:id="1"/>
  </w:endnotePr>
  <w:compat/>
  <w:rsids>
    <w:rsidRoot w:val="00607E95"/>
    <w:rsid w:val="00027FE5"/>
    <w:rsid w:val="000F2593"/>
    <w:rsid w:val="00132378"/>
    <w:rsid w:val="001A6A27"/>
    <w:rsid w:val="001B3CA8"/>
    <w:rsid w:val="001F2B58"/>
    <w:rsid w:val="001F57ED"/>
    <w:rsid w:val="002123F4"/>
    <w:rsid w:val="0029028F"/>
    <w:rsid w:val="00324DC6"/>
    <w:rsid w:val="003616F7"/>
    <w:rsid w:val="003A1C60"/>
    <w:rsid w:val="003C62AB"/>
    <w:rsid w:val="003F0FB1"/>
    <w:rsid w:val="004003BF"/>
    <w:rsid w:val="004210C3"/>
    <w:rsid w:val="00473317"/>
    <w:rsid w:val="004A0F4B"/>
    <w:rsid w:val="00507F0C"/>
    <w:rsid w:val="005360AE"/>
    <w:rsid w:val="00540BFA"/>
    <w:rsid w:val="00573F54"/>
    <w:rsid w:val="005A1742"/>
    <w:rsid w:val="00607E95"/>
    <w:rsid w:val="0064441C"/>
    <w:rsid w:val="00700175"/>
    <w:rsid w:val="00713F3F"/>
    <w:rsid w:val="0074681B"/>
    <w:rsid w:val="00800531"/>
    <w:rsid w:val="00824C93"/>
    <w:rsid w:val="008304F4"/>
    <w:rsid w:val="00884A37"/>
    <w:rsid w:val="008A3FE4"/>
    <w:rsid w:val="008E51C2"/>
    <w:rsid w:val="008F7B13"/>
    <w:rsid w:val="00927118"/>
    <w:rsid w:val="0095398E"/>
    <w:rsid w:val="009849BE"/>
    <w:rsid w:val="009953E0"/>
    <w:rsid w:val="009C4645"/>
    <w:rsid w:val="009F02A4"/>
    <w:rsid w:val="00A12B04"/>
    <w:rsid w:val="00A141ED"/>
    <w:rsid w:val="00A26246"/>
    <w:rsid w:val="00A672DD"/>
    <w:rsid w:val="00AB5CEF"/>
    <w:rsid w:val="00AC0813"/>
    <w:rsid w:val="00AE7A35"/>
    <w:rsid w:val="00AF2263"/>
    <w:rsid w:val="00AF6FDE"/>
    <w:rsid w:val="00B325F2"/>
    <w:rsid w:val="00B3468F"/>
    <w:rsid w:val="00B868AE"/>
    <w:rsid w:val="00BB47A3"/>
    <w:rsid w:val="00BE0BC2"/>
    <w:rsid w:val="00C121FA"/>
    <w:rsid w:val="00C76305"/>
    <w:rsid w:val="00CA4EE7"/>
    <w:rsid w:val="00CB02D1"/>
    <w:rsid w:val="00CF41F8"/>
    <w:rsid w:val="00D309B7"/>
    <w:rsid w:val="00D35515"/>
    <w:rsid w:val="00D36E01"/>
    <w:rsid w:val="00D67202"/>
    <w:rsid w:val="00DE4204"/>
    <w:rsid w:val="00E57263"/>
    <w:rsid w:val="00E71365"/>
    <w:rsid w:val="00E83B9C"/>
    <w:rsid w:val="00F06FF6"/>
    <w:rsid w:val="00F67F92"/>
    <w:rsid w:val="00FF5F19"/>
    <w:rsid w:val="00FF7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9BE"/>
    <w:pPr>
      <w:widowControl w:val="0"/>
      <w:autoSpaceDE w:val="0"/>
      <w:autoSpaceDN w:val="0"/>
      <w:adjustRightInd w:val="0"/>
    </w:pPr>
    <w:rPr>
      <w:rFonts w:ascii="Courier" w:hAnsi="Courier" w:cs="Courie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9849BE"/>
    <w:rPr>
      <w:rFonts w:cs="Times New Roman"/>
    </w:rPr>
  </w:style>
  <w:style w:type="character" w:styleId="EndnoteReference">
    <w:name w:val="endnote reference"/>
    <w:basedOn w:val="DefaultParagraphFont"/>
    <w:semiHidden/>
    <w:rsid w:val="009849BE"/>
    <w:rPr>
      <w:vertAlign w:val="superscript"/>
    </w:rPr>
  </w:style>
  <w:style w:type="paragraph" w:styleId="FootnoteText">
    <w:name w:val="footnote text"/>
    <w:basedOn w:val="Normal"/>
    <w:semiHidden/>
    <w:rsid w:val="009849BE"/>
    <w:rPr>
      <w:rFonts w:cs="Times New Roman"/>
    </w:rPr>
  </w:style>
  <w:style w:type="character" w:styleId="FootnoteReference">
    <w:name w:val="footnote reference"/>
    <w:basedOn w:val="DefaultParagraphFont"/>
    <w:semiHidden/>
    <w:rsid w:val="009849BE"/>
    <w:rPr>
      <w:vertAlign w:val="superscript"/>
    </w:rPr>
  </w:style>
  <w:style w:type="character" w:customStyle="1" w:styleId="Heading">
    <w:name w:val="Heading"/>
    <w:basedOn w:val="DefaultParagraphFont"/>
    <w:rsid w:val="009849BE"/>
  </w:style>
  <w:style w:type="character" w:customStyle="1" w:styleId="RightPar">
    <w:name w:val="Right Par"/>
    <w:basedOn w:val="DefaultParagraphFont"/>
    <w:rsid w:val="009849BE"/>
  </w:style>
  <w:style w:type="character" w:customStyle="1" w:styleId="Bibliogrphy">
    <w:name w:val="Bibliogrphy"/>
    <w:basedOn w:val="DefaultParagraphFont"/>
    <w:rsid w:val="009849BE"/>
  </w:style>
  <w:style w:type="character" w:customStyle="1" w:styleId="Subheading">
    <w:name w:val="Subheading"/>
    <w:basedOn w:val="DefaultParagraphFont"/>
    <w:rsid w:val="009849BE"/>
  </w:style>
  <w:style w:type="character" w:customStyle="1" w:styleId="Document8">
    <w:name w:val="Document 8"/>
    <w:basedOn w:val="DefaultParagraphFont"/>
    <w:rsid w:val="009849BE"/>
  </w:style>
  <w:style w:type="character" w:customStyle="1" w:styleId="Document4">
    <w:name w:val="Document 4"/>
    <w:basedOn w:val="DefaultParagraphFont"/>
    <w:rsid w:val="009849BE"/>
    <w:rPr>
      <w:b/>
      <w:bCs/>
      <w:i/>
      <w:iCs/>
      <w:sz w:val="24"/>
      <w:szCs w:val="24"/>
    </w:rPr>
  </w:style>
  <w:style w:type="character" w:customStyle="1" w:styleId="Document6">
    <w:name w:val="Document 6"/>
    <w:basedOn w:val="DefaultParagraphFont"/>
    <w:rsid w:val="009849BE"/>
  </w:style>
  <w:style w:type="character" w:customStyle="1" w:styleId="Document5">
    <w:name w:val="Document 5"/>
    <w:basedOn w:val="DefaultParagraphFont"/>
    <w:rsid w:val="009849BE"/>
  </w:style>
  <w:style w:type="character" w:customStyle="1" w:styleId="Document2">
    <w:name w:val="Document 2"/>
    <w:basedOn w:val="DefaultParagraphFont"/>
    <w:rsid w:val="009849BE"/>
    <w:rPr>
      <w:rFonts w:ascii="Courier" w:hAnsi="Courier" w:cs="Courier"/>
      <w:sz w:val="24"/>
      <w:szCs w:val="24"/>
      <w:lang w:val="en-US"/>
    </w:rPr>
  </w:style>
  <w:style w:type="character" w:customStyle="1" w:styleId="Document7">
    <w:name w:val="Document 7"/>
    <w:basedOn w:val="DefaultParagraphFont"/>
    <w:rsid w:val="009849BE"/>
  </w:style>
  <w:style w:type="character" w:customStyle="1" w:styleId="RightPar1">
    <w:name w:val="Right Par 1"/>
    <w:basedOn w:val="DefaultParagraphFont"/>
    <w:rsid w:val="009849BE"/>
  </w:style>
  <w:style w:type="character" w:customStyle="1" w:styleId="RightPar2">
    <w:name w:val="Right Par 2"/>
    <w:basedOn w:val="DefaultParagraphFont"/>
    <w:rsid w:val="009849BE"/>
  </w:style>
  <w:style w:type="character" w:customStyle="1" w:styleId="Document3">
    <w:name w:val="Document 3"/>
    <w:basedOn w:val="DefaultParagraphFont"/>
    <w:rsid w:val="009849BE"/>
    <w:rPr>
      <w:rFonts w:ascii="Courier" w:hAnsi="Courier" w:cs="Courier"/>
      <w:sz w:val="24"/>
      <w:szCs w:val="24"/>
      <w:lang w:val="en-US"/>
    </w:rPr>
  </w:style>
  <w:style w:type="character" w:customStyle="1" w:styleId="RightPar3">
    <w:name w:val="Right Par 3"/>
    <w:basedOn w:val="DefaultParagraphFont"/>
    <w:rsid w:val="009849BE"/>
  </w:style>
  <w:style w:type="character" w:customStyle="1" w:styleId="RightPar4">
    <w:name w:val="Right Par 4"/>
    <w:basedOn w:val="DefaultParagraphFont"/>
    <w:rsid w:val="009849BE"/>
  </w:style>
  <w:style w:type="character" w:customStyle="1" w:styleId="RightPar5">
    <w:name w:val="Right Par 5"/>
    <w:basedOn w:val="DefaultParagraphFont"/>
    <w:rsid w:val="009849BE"/>
  </w:style>
  <w:style w:type="character" w:customStyle="1" w:styleId="RightPar6">
    <w:name w:val="Right Par 6"/>
    <w:basedOn w:val="DefaultParagraphFont"/>
    <w:rsid w:val="009849BE"/>
  </w:style>
  <w:style w:type="character" w:customStyle="1" w:styleId="RightPar7">
    <w:name w:val="Right Par 7"/>
    <w:basedOn w:val="DefaultParagraphFont"/>
    <w:rsid w:val="009849BE"/>
  </w:style>
  <w:style w:type="character" w:customStyle="1" w:styleId="RightPar8">
    <w:name w:val="Right Par 8"/>
    <w:basedOn w:val="DefaultParagraphFont"/>
    <w:rsid w:val="009849BE"/>
  </w:style>
  <w:style w:type="paragraph" w:customStyle="1" w:styleId="Document1">
    <w:name w:val="Document 1"/>
    <w:rsid w:val="009849BE"/>
    <w:pPr>
      <w:keepNext/>
      <w:keepLines/>
      <w:widowControl w:val="0"/>
      <w:tabs>
        <w:tab w:val="left" w:pos="-720"/>
      </w:tabs>
      <w:suppressAutoHyphens/>
      <w:autoSpaceDE w:val="0"/>
      <w:autoSpaceDN w:val="0"/>
      <w:adjustRightInd w:val="0"/>
      <w:spacing w:line="240" w:lineRule="atLeast"/>
    </w:pPr>
    <w:rPr>
      <w:rFonts w:ascii="Courier" w:hAnsi="Courier" w:cs="Courier"/>
      <w:sz w:val="24"/>
      <w:szCs w:val="24"/>
    </w:rPr>
  </w:style>
  <w:style w:type="character" w:customStyle="1" w:styleId="DocInit">
    <w:name w:val="Doc Init"/>
    <w:basedOn w:val="DefaultParagraphFont"/>
    <w:rsid w:val="009849BE"/>
  </w:style>
  <w:style w:type="character" w:customStyle="1" w:styleId="TechInit">
    <w:name w:val="Tech Init"/>
    <w:basedOn w:val="DefaultParagraphFont"/>
    <w:rsid w:val="009849BE"/>
    <w:rPr>
      <w:rFonts w:ascii="Courier" w:hAnsi="Courier" w:cs="Courier"/>
      <w:sz w:val="24"/>
      <w:szCs w:val="24"/>
      <w:lang w:val="en-US"/>
    </w:rPr>
  </w:style>
  <w:style w:type="character" w:customStyle="1" w:styleId="Technical5">
    <w:name w:val="Technical 5"/>
    <w:basedOn w:val="DefaultParagraphFont"/>
    <w:rsid w:val="009849BE"/>
  </w:style>
  <w:style w:type="character" w:customStyle="1" w:styleId="Technical6">
    <w:name w:val="Technical 6"/>
    <w:basedOn w:val="DefaultParagraphFont"/>
    <w:rsid w:val="009849BE"/>
  </w:style>
  <w:style w:type="character" w:customStyle="1" w:styleId="Technical2">
    <w:name w:val="Technical 2"/>
    <w:basedOn w:val="DefaultParagraphFont"/>
    <w:rsid w:val="009849BE"/>
    <w:rPr>
      <w:rFonts w:ascii="Courier" w:hAnsi="Courier" w:cs="Courier"/>
      <w:sz w:val="24"/>
      <w:szCs w:val="24"/>
      <w:lang w:val="en-US"/>
    </w:rPr>
  </w:style>
  <w:style w:type="character" w:customStyle="1" w:styleId="Technical3">
    <w:name w:val="Technical 3"/>
    <w:basedOn w:val="DefaultParagraphFont"/>
    <w:rsid w:val="009849BE"/>
    <w:rPr>
      <w:rFonts w:ascii="Courier" w:hAnsi="Courier" w:cs="Courier"/>
      <w:sz w:val="24"/>
      <w:szCs w:val="24"/>
      <w:lang w:val="en-US"/>
    </w:rPr>
  </w:style>
  <w:style w:type="character" w:customStyle="1" w:styleId="Technical4">
    <w:name w:val="Technical 4"/>
    <w:basedOn w:val="DefaultParagraphFont"/>
    <w:rsid w:val="009849BE"/>
  </w:style>
  <w:style w:type="character" w:customStyle="1" w:styleId="Technical1">
    <w:name w:val="Technical 1"/>
    <w:basedOn w:val="DefaultParagraphFont"/>
    <w:rsid w:val="009849BE"/>
    <w:rPr>
      <w:rFonts w:ascii="Courier" w:hAnsi="Courier" w:cs="Courier"/>
      <w:sz w:val="24"/>
      <w:szCs w:val="24"/>
      <w:lang w:val="en-US"/>
    </w:rPr>
  </w:style>
  <w:style w:type="character" w:customStyle="1" w:styleId="Technical7">
    <w:name w:val="Technical 7"/>
    <w:basedOn w:val="DefaultParagraphFont"/>
    <w:rsid w:val="009849BE"/>
  </w:style>
  <w:style w:type="character" w:customStyle="1" w:styleId="Technical8">
    <w:name w:val="Technical 8"/>
    <w:basedOn w:val="DefaultParagraphFont"/>
    <w:rsid w:val="009849BE"/>
  </w:style>
  <w:style w:type="character" w:customStyle="1" w:styleId="1">
    <w:name w:val="1"/>
    <w:basedOn w:val="DefaultParagraphFont"/>
    <w:rsid w:val="009849BE"/>
    <w:rPr>
      <w:rFonts w:ascii="Courier" w:hAnsi="Courier" w:cs="Courier"/>
      <w:sz w:val="24"/>
      <w:szCs w:val="24"/>
      <w:lang w:val="en-US"/>
    </w:rPr>
  </w:style>
  <w:style w:type="character" w:customStyle="1" w:styleId="dblund">
    <w:name w:val="dblund"/>
    <w:basedOn w:val="DefaultParagraphFont"/>
    <w:rsid w:val="009849BE"/>
  </w:style>
  <w:style w:type="character" w:customStyle="1" w:styleId="meaning">
    <w:name w:val="meaning"/>
    <w:basedOn w:val="DefaultParagraphFont"/>
    <w:rsid w:val="009849BE"/>
    <w:rPr>
      <w:rFonts w:ascii="Arial Narrow" w:hAnsi="Arial Narrow" w:cs="Arial Narrow"/>
      <w:b/>
      <w:bCs/>
      <w:sz w:val="20"/>
      <w:szCs w:val="20"/>
      <w:lang w:val="en-US"/>
    </w:rPr>
  </w:style>
  <w:style w:type="character" w:customStyle="1" w:styleId="Options">
    <w:name w:val="Options"/>
    <w:basedOn w:val="DefaultParagraphFont"/>
    <w:rsid w:val="009849BE"/>
    <w:rPr>
      <w:sz w:val="21"/>
      <w:szCs w:val="21"/>
      <w:u w:val="single"/>
    </w:rPr>
  </w:style>
  <w:style w:type="character" w:customStyle="1" w:styleId="2">
    <w:name w:val="2"/>
    <w:basedOn w:val="DefaultParagraphFont"/>
    <w:rsid w:val="009849BE"/>
    <w:rPr>
      <w:rFonts w:ascii="Courier" w:hAnsi="Courier" w:cs="Courier"/>
      <w:sz w:val="24"/>
      <w:szCs w:val="24"/>
      <w:lang w:val="en-US"/>
    </w:rPr>
  </w:style>
  <w:style w:type="paragraph" w:customStyle="1" w:styleId="MACNormal">
    <w:name w:val="MACNormal"/>
    <w:rsid w:val="009849BE"/>
    <w:pPr>
      <w:widowControl w:val="0"/>
      <w:tabs>
        <w:tab w:val="left" w:pos="-1440"/>
        <w:tab w:val="left" w:pos="-720"/>
      </w:tabs>
      <w:suppressAutoHyphens/>
      <w:autoSpaceDE w:val="0"/>
      <w:autoSpaceDN w:val="0"/>
      <w:adjustRightInd w:val="0"/>
      <w:spacing w:line="240" w:lineRule="atLeast"/>
    </w:pPr>
    <w:rPr>
      <w:rFonts w:ascii="Haettenschweiler" w:hAnsi="Haettenschweiler" w:cs="Haettenschweiler"/>
      <w:color w:val="000000"/>
      <w:sz w:val="23"/>
      <w:szCs w:val="23"/>
    </w:rPr>
  </w:style>
  <w:style w:type="paragraph" w:styleId="Header">
    <w:name w:val="header"/>
    <w:basedOn w:val="Normal"/>
    <w:rsid w:val="00607E95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9849BE"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9849BE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rsid w:val="009849BE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rsid w:val="009849BE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rsid w:val="009849BE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rsid w:val="009849BE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rsid w:val="009849BE"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rsid w:val="009849BE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rsid w:val="009849BE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rsid w:val="009849BE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rsid w:val="009849BE"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rsid w:val="009849BE"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sid w:val="009849BE"/>
    <w:rPr>
      <w:rFonts w:cs="Times New Roman"/>
    </w:rPr>
  </w:style>
  <w:style w:type="character" w:customStyle="1" w:styleId="EquationCaption">
    <w:name w:val="_Equation Caption"/>
    <w:rsid w:val="009849BE"/>
  </w:style>
  <w:style w:type="paragraph" w:styleId="Footer">
    <w:name w:val="footer"/>
    <w:basedOn w:val="Normal"/>
    <w:rsid w:val="001F57ED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1F57ED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B346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7F087-FF5D-4D2E-A638-2BC975558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Department of Environmental Quality</Company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mfisher</dc:creator>
  <cp:lastModifiedBy>nnipataruedi</cp:lastModifiedBy>
  <cp:revision>2</cp:revision>
  <cp:lastPrinted>2010-02-25T20:44:00Z</cp:lastPrinted>
  <dcterms:created xsi:type="dcterms:W3CDTF">2012-09-04T21:42:00Z</dcterms:created>
  <dcterms:modified xsi:type="dcterms:W3CDTF">2012-09-04T21:42:00Z</dcterms:modified>
</cp:coreProperties>
</file>