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456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728"/>
      </w:tblGrid>
      <w:tr w:rsidR="00952042" w:rsidRPr="006B1E32" w:rsidTr="00952042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042" w:rsidRPr="006B1E32" w:rsidRDefault="00952042" w:rsidP="006B1E32">
            <w:pPr>
              <w:tabs>
                <w:tab w:val="left" w:pos="57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B1E32">
              <w:rPr>
                <w:rFonts w:ascii="Times New Roman" w:hAnsi="Times New Roman" w:cs="Times New Roman"/>
                <w:sz w:val="20"/>
                <w:szCs w:val="20"/>
              </w:rPr>
              <w:t>Permit Number: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952042" w:rsidRPr="006B1E32" w:rsidRDefault="00295233" w:rsidP="006B1E32">
            <w:pPr>
              <w:tabs>
                <w:tab w:val="left" w:pos="57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E4726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1E4726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0"/>
          </w:p>
        </w:tc>
      </w:tr>
    </w:tbl>
    <w:p w:rsidR="00766A6C" w:rsidRPr="003C62AB" w:rsidRDefault="00766A6C" w:rsidP="00766A6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50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4" w:type="dxa"/>
          <w:right w:w="144" w:type="dxa"/>
        </w:tblCellMar>
        <w:tblLook w:val="01E0"/>
      </w:tblPr>
      <w:tblGrid>
        <w:gridCol w:w="720"/>
        <w:gridCol w:w="4032"/>
        <w:gridCol w:w="4752"/>
      </w:tblGrid>
      <w:tr w:rsidR="00445759" w:rsidRPr="006B1E32" w:rsidTr="00FC4B3A">
        <w:trPr>
          <w:trHeight w:val="360"/>
        </w:trPr>
        <w:tc>
          <w:tcPr>
            <w:tcW w:w="720" w:type="dxa"/>
            <w:vAlign w:val="center"/>
          </w:tcPr>
          <w:p w:rsidR="00445759" w:rsidRPr="006B1E32" w:rsidRDefault="00445759" w:rsidP="00FC4B3A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6B1E32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1</w:t>
            </w:r>
            <w:r w:rsidR="00F96DF0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.</w:t>
            </w:r>
          </w:p>
        </w:tc>
        <w:tc>
          <w:tcPr>
            <w:tcW w:w="4032" w:type="dxa"/>
            <w:tcBorders>
              <w:bottom w:val="nil"/>
            </w:tcBorders>
            <w:vAlign w:val="center"/>
          </w:tcPr>
          <w:p w:rsidR="00445759" w:rsidRPr="006B1E32" w:rsidRDefault="00104031" w:rsidP="00FC4B3A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rPr>
                <w:rFonts w:ascii="Times New Roman" w:hAnsi="Times New Roman"/>
                <w:spacing w:val="-2"/>
                <w:sz w:val="20"/>
              </w:rPr>
            </w:pPr>
            <w:r w:rsidRPr="006B1E32">
              <w:rPr>
                <w:rFonts w:ascii="Times New Roman" w:hAnsi="Times New Roman"/>
                <w:spacing w:val="-2"/>
                <w:sz w:val="20"/>
              </w:rPr>
              <w:t>Operating scenario ID</w:t>
            </w:r>
          </w:p>
        </w:tc>
        <w:tc>
          <w:tcPr>
            <w:tcW w:w="4752" w:type="dxa"/>
            <w:tcBorders>
              <w:bottom w:val="nil"/>
            </w:tcBorders>
            <w:vAlign w:val="center"/>
          </w:tcPr>
          <w:p w:rsidR="00445759" w:rsidRPr="006B1E32" w:rsidRDefault="00295233" w:rsidP="00FC4B3A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1E4726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E472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472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472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472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472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"/>
          </w:p>
        </w:tc>
      </w:tr>
      <w:tr w:rsidR="004066D6" w:rsidRPr="006B1E32" w:rsidTr="006B1E32">
        <w:trPr>
          <w:trHeight w:val="6861"/>
        </w:trPr>
        <w:tc>
          <w:tcPr>
            <w:tcW w:w="720" w:type="dxa"/>
          </w:tcPr>
          <w:p w:rsidR="004066D6" w:rsidRPr="006B1E32" w:rsidRDefault="004066D6" w:rsidP="006B1E32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jc w:val="both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6B1E32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2.</w:t>
            </w:r>
          </w:p>
        </w:tc>
        <w:tc>
          <w:tcPr>
            <w:tcW w:w="8784" w:type="dxa"/>
            <w:gridSpan w:val="2"/>
          </w:tcPr>
          <w:p w:rsidR="004066D6" w:rsidRPr="006B1E32" w:rsidRDefault="004066D6" w:rsidP="006B1E32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jc w:val="both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6B1E32">
              <w:rPr>
                <w:rFonts w:ascii="Times New Roman" w:hAnsi="Times New Roman"/>
                <w:spacing w:val="-2"/>
                <w:sz w:val="20"/>
              </w:rPr>
              <w:t>Operating scenario description:</w:t>
            </w:r>
            <w:r w:rsidR="001E4726"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 w:rsidR="00295233"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1E4726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 w:rsidR="00295233">
              <w:rPr>
                <w:rFonts w:ascii="Times New Roman" w:hAnsi="Times New Roman"/>
                <w:spacing w:val="-2"/>
                <w:sz w:val="20"/>
              </w:rPr>
            </w:r>
            <w:r w:rsidR="00295233"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E472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472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472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472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4726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295233"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"/>
          </w:p>
        </w:tc>
      </w:tr>
      <w:tr w:rsidR="00766A6C" w:rsidRPr="006B1E32" w:rsidTr="00FC4B3A">
        <w:trPr>
          <w:trHeight w:val="360"/>
        </w:trPr>
        <w:tc>
          <w:tcPr>
            <w:tcW w:w="720" w:type="dxa"/>
            <w:vAlign w:val="center"/>
          </w:tcPr>
          <w:p w:rsidR="00766A6C" w:rsidRPr="006B1E32" w:rsidRDefault="00445759" w:rsidP="00FC4B3A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6B1E32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3</w:t>
            </w:r>
            <w:r w:rsidR="00766A6C" w:rsidRPr="006B1E32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.</w:t>
            </w:r>
          </w:p>
        </w:tc>
        <w:tc>
          <w:tcPr>
            <w:tcW w:w="4032" w:type="dxa"/>
            <w:vAlign w:val="center"/>
          </w:tcPr>
          <w:p w:rsidR="00766A6C" w:rsidRPr="006B1E32" w:rsidRDefault="00445759" w:rsidP="00FC4B3A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6B1E32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List </w:t>
            </w:r>
            <w:r w:rsidR="0014295C" w:rsidRPr="006B1E32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the </w:t>
            </w:r>
            <w:r w:rsidRPr="006B1E32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emissions units</w:t>
            </w:r>
            <w:r w:rsidR="0014295C" w:rsidRPr="006B1E32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 involved in this operating scenario.</w:t>
            </w:r>
          </w:p>
        </w:tc>
        <w:tc>
          <w:tcPr>
            <w:tcW w:w="4752" w:type="dxa"/>
          </w:tcPr>
          <w:p w:rsidR="00766A6C" w:rsidRPr="006B1E32" w:rsidRDefault="00295233" w:rsidP="006B1E32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jc w:val="both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1E472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separate"/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end"/>
            </w:r>
            <w:bookmarkEnd w:id="3"/>
          </w:p>
        </w:tc>
      </w:tr>
      <w:tr w:rsidR="003C2E3C" w:rsidRPr="006B1E32" w:rsidTr="00FC4B3A">
        <w:trPr>
          <w:trHeight w:val="360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3C2E3C" w:rsidRPr="006B1E32" w:rsidRDefault="003C2E3C" w:rsidP="00FC4B3A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6B1E32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4.</w:t>
            </w:r>
          </w:p>
        </w:tc>
        <w:tc>
          <w:tcPr>
            <w:tcW w:w="4032" w:type="dxa"/>
            <w:vAlign w:val="center"/>
          </w:tcPr>
          <w:p w:rsidR="003C2E3C" w:rsidRPr="006B1E32" w:rsidRDefault="003C2E3C" w:rsidP="00FC4B3A">
            <w:pPr>
              <w:widowControl/>
              <w:tabs>
                <w:tab w:val="left" w:pos="-720"/>
                <w:tab w:val="left" w:pos="0"/>
                <w:tab w:val="right" w:pos="3726"/>
              </w:tabs>
              <w:suppressAutoHyphens/>
              <w:spacing w:line="240" w:lineRule="atLeas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6B1E32">
              <w:rPr>
                <w:rFonts w:ascii="Times New Roman" w:hAnsi="Times New Roman"/>
                <w:spacing w:val="-2"/>
                <w:sz w:val="20"/>
              </w:rPr>
              <w:t>Operating schedule:</w:t>
            </w:r>
            <w:r w:rsidRPr="006B1E32">
              <w:rPr>
                <w:rFonts w:ascii="Times New Roman" w:hAnsi="Times New Roman"/>
                <w:spacing w:val="-2"/>
                <w:sz w:val="20"/>
              </w:rPr>
              <w:tab/>
              <w:t>hours/day</w:t>
            </w:r>
          </w:p>
        </w:tc>
        <w:tc>
          <w:tcPr>
            <w:tcW w:w="4752" w:type="dxa"/>
          </w:tcPr>
          <w:p w:rsidR="003C2E3C" w:rsidRPr="006B1E32" w:rsidRDefault="00295233" w:rsidP="006B1E32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jc w:val="both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1E472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separate"/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end"/>
            </w:r>
            <w:bookmarkEnd w:id="4"/>
          </w:p>
        </w:tc>
      </w:tr>
      <w:tr w:rsidR="003C2E3C" w:rsidRPr="006B1E32" w:rsidTr="00FC4B3A">
        <w:trPr>
          <w:trHeight w:val="360"/>
        </w:trPr>
        <w:tc>
          <w:tcPr>
            <w:tcW w:w="720" w:type="dxa"/>
            <w:vMerge/>
            <w:shd w:val="clear" w:color="auto" w:fill="auto"/>
            <w:vAlign w:val="center"/>
          </w:tcPr>
          <w:p w:rsidR="003C2E3C" w:rsidRPr="006B1E32" w:rsidRDefault="003C2E3C" w:rsidP="00FC4B3A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</w:p>
        </w:tc>
        <w:tc>
          <w:tcPr>
            <w:tcW w:w="4032" w:type="dxa"/>
            <w:vAlign w:val="center"/>
          </w:tcPr>
          <w:p w:rsidR="003C2E3C" w:rsidRPr="006B1E32" w:rsidRDefault="003C2E3C" w:rsidP="00FC4B3A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jc w:val="righ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6B1E32">
              <w:rPr>
                <w:rFonts w:ascii="Times New Roman" w:hAnsi="Times New Roman"/>
                <w:spacing w:val="-2"/>
                <w:sz w:val="20"/>
              </w:rPr>
              <w:t>days/week</w:t>
            </w:r>
          </w:p>
        </w:tc>
        <w:tc>
          <w:tcPr>
            <w:tcW w:w="4752" w:type="dxa"/>
          </w:tcPr>
          <w:p w:rsidR="003C2E3C" w:rsidRPr="006B1E32" w:rsidRDefault="00295233" w:rsidP="006B1E32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jc w:val="both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1E472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separate"/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end"/>
            </w:r>
            <w:bookmarkEnd w:id="5"/>
          </w:p>
        </w:tc>
      </w:tr>
      <w:tr w:rsidR="003C2E3C" w:rsidRPr="006B1E32" w:rsidTr="00FC4B3A">
        <w:trPr>
          <w:trHeight w:val="360"/>
        </w:trPr>
        <w:tc>
          <w:tcPr>
            <w:tcW w:w="720" w:type="dxa"/>
            <w:vMerge/>
            <w:shd w:val="clear" w:color="auto" w:fill="auto"/>
            <w:vAlign w:val="center"/>
          </w:tcPr>
          <w:p w:rsidR="003C2E3C" w:rsidRPr="006B1E32" w:rsidRDefault="003C2E3C" w:rsidP="00FC4B3A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</w:p>
        </w:tc>
        <w:tc>
          <w:tcPr>
            <w:tcW w:w="4032" w:type="dxa"/>
            <w:vAlign w:val="center"/>
          </w:tcPr>
          <w:p w:rsidR="003C2E3C" w:rsidRPr="006B1E32" w:rsidRDefault="003C2E3C" w:rsidP="00FC4B3A">
            <w:pPr>
              <w:widowControl/>
              <w:tabs>
                <w:tab w:val="left" w:pos="-720"/>
                <w:tab w:val="left" w:pos="0"/>
                <w:tab w:val="right" w:pos="3744"/>
              </w:tabs>
              <w:suppressAutoHyphens/>
              <w:spacing w:line="240" w:lineRule="atLeast"/>
              <w:jc w:val="righ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6B1E32">
              <w:rPr>
                <w:rFonts w:ascii="Times New Roman" w:hAnsi="Times New Roman"/>
                <w:spacing w:val="-2"/>
                <w:sz w:val="20"/>
              </w:rPr>
              <w:t>weeks/year</w:t>
            </w:r>
          </w:p>
        </w:tc>
        <w:tc>
          <w:tcPr>
            <w:tcW w:w="4752" w:type="dxa"/>
          </w:tcPr>
          <w:p w:rsidR="003C2E3C" w:rsidRPr="006B1E32" w:rsidRDefault="00295233" w:rsidP="006B1E32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jc w:val="both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1E472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separate"/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end"/>
            </w:r>
            <w:bookmarkEnd w:id="6"/>
          </w:p>
        </w:tc>
      </w:tr>
      <w:tr w:rsidR="003C2E3C" w:rsidRPr="006B1E32" w:rsidTr="00FC4B3A">
        <w:trPr>
          <w:trHeight w:val="360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3C2E3C" w:rsidRPr="006B1E32" w:rsidRDefault="003C2E3C" w:rsidP="00FC4B3A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6B1E32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5</w:t>
            </w:r>
            <w:r w:rsidR="00F96DF0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.</w:t>
            </w:r>
          </w:p>
        </w:tc>
        <w:tc>
          <w:tcPr>
            <w:tcW w:w="4032" w:type="dxa"/>
            <w:vAlign w:val="center"/>
          </w:tcPr>
          <w:p w:rsidR="003C2E3C" w:rsidRPr="006B1E32" w:rsidRDefault="003C2E3C" w:rsidP="00FC4B3A">
            <w:pPr>
              <w:widowControl/>
              <w:tabs>
                <w:tab w:val="left" w:pos="-720"/>
                <w:tab w:val="left" w:pos="0"/>
                <w:tab w:val="right" w:pos="3726"/>
              </w:tabs>
              <w:suppressAutoHyphens/>
              <w:spacing w:line="240" w:lineRule="atLeas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6B1E32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Seasonal variation (%):</w:t>
            </w:r>
            <w:r w:rsidRPr="006B1E32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ab/>
              <w:t>December - February</w:t>
            </w:r>
          </w:p>
        </w:tc>
        <w:tc>
          <w:tcPr>
            <w:tcW w:w="4752" w:type="dxa"/>
          </w:tcPr>
          <w:p w:rsidR="003C2E3C" w:rsidRPr="006B1E32" w:rsidRDefault="00295233" w:rsidP="006B1E32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jc w:val="both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1E472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separate"/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end"/>
            </w:r>
            <w:bookmarkEnd w:id="7"/>
          </w:p>
        </w:tc>
      </w:tr>
      <w:tr w:rsidR="003C2E3C" w:rsidRPr="006B1E32" w:rsidTr="00FC4B3A">
        <w:trPr>
          <w:trHeight w:val="360"/>
        </w:trPr>
        <w:tc>
          <w:tcPr>
            <w:tcW w:w="720" w:type="dxa"/>
            <w:vMerge/>
            <w:shd w:val="clear" w:color="auto" w:fill="auto"/>
            <w:vAlign w:val="center"/>
          </w:tcPr>
          <w:p w:rsidR="003C2E3C" w:rsidRPr="006B1E32" w:rsidRDefault="003C2E3C" w:rsidP="00FC4B3A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</w:p>
        </w:tc>
        <w:tc>
          <w:tcPr>
            <w:tcW w:w="4032" w:type="dxa"/>
            <w:vAlign w:val="center"/>
          </w:tcPr>
          <w:p w:rsidR="003C2E3C" w:rsidRPr="006B1E32" w:rsidRDefault="003C2E3C" w:rsidP="00FC4B3A">
            <w:pPr>
              <w:widowControl/>
              <w:tabs>
                <w:tab w:val="left" w:pos="-720"/>
                <w:tab w:val="left" w:pos="0"/>
                <w:tab w:val="right" w:pos="3726"/>
              </w:tabs>
              <w:suppressAutoHyphens/>
              <w:spacing w:line="240" w:lineRule="atLeast"/>
              <w:jc w:val="righ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6B1E32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March – May</w:t>
            </w:r>
          </w:p>
        </w:tc>
        <w:tc>
          <w:tcPr>
            <w:tcW w:w="4752" w:type="dxa"/>
          </w:tcPr>
          <w:p w:rsidR="003C2E3C" w:rsidRPr="006B1E32" w:rsidRDefault="00295233" w:rsidP="006B1E32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jc w:val="both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1E472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separate"/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end"/>
            </w:r>
            <w:bookmarkEnd w:id="8"/>
          </w:p>
        </w:tc>
      </w:tr>
      <w:tr w:rsidR="003C2E3C" w:rsidRPr="006B1E32" w:rsidTr="00FC4B3A">
        <w:trPr>
          <w:trHeight w:val="360"/>
        </w:trPr>
        <w:tc>
          <w:tcPr>
            <w:tcW w:w="720" w:type="dxa"/>
            <w:vMerge/>
            <w:shd w:val="clear" w:color="auto" w:fill="auto"/>
            <w:vAlign w:val="center"/>
          </w:tcPr>
          <w:p w:rsidR="003C2E3C" w:rsidRPr="006B1E32" w:rsidRDefault="003C2E3C" w:rsidP="00FC4B3A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</w:p>
        </w:tc>
        <w:tc>
          <w:tcPr>
            <w:tcW w:w="4032" w:type="dxa"/>
            <w:vAlign w:val="center"/>
          </w:tcPr>
          <w:p w:rsidR="003C2E3C" w:rsidRPr="006B1E32" w:rsidRDefault="003C2E3C" w:rsidP="00FC4B3A">
            <w:pPr>
              <w:widowControl/>
              <w:tabs>
                <w:tab w:val="left" w:pos="-720"/>
                <w:tab w:val="left" w:pos="0"/>
                <w:tab w:val="right" w:pos="3726"/>
              </w:tabs>
              <w:suppressAutoHyphens/>
              <w:spacing w:line="240" w:lineRule="atLeast"/>
              <w:jc w:val="righ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6B1E32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June - August</w:t>
            </w:r>
          </w:p>
        </w:tc>
        <w:tc>
          <w:tcPr>
            <w:tcW w:w="4752" w:type="dxa"/>
          </w:tcPr>
          <w:p w:rsidR="003C2E3C" w:rsidRPr="006B1E32" w:rsidRDefault="00295233" w:rsidP="006B1E32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jc w:val="both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1E472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separate"/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end"/>
            </w:r>
            <w:bookmarkEnd w:id="9"/>
          </w:p>
        </w:tc>
      </w:tr>
      <w:tr w:rsidR="003C2E3C" w:rsidRPr="006B1E32" w:rsidTr="00FC4B3A">
        <w:trPr>
          <w:trHeight w:val="360"/>
        </w:trPr>
        <w:tc>
          <w:tcPr>
            <w:tcW w:w="720" w:type="dxa"/>
            <w:vMerge/>
            <w:shd w:val="clear" w:color="auto" w:fill="auto"/>
            <w:vAlign w:val="center"/>
          </w:tcPr>
          <w:p w:rsidR="003C2E3C" w:rsidRPr="006B1E32" w:rsidRDefault="003C2E3C" w:rsidP="00FC4B3A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</w:p>
        </w:tc>
        <w:tc>
          <w:tcPr>
            <w:tcW w:w="4032" w:type="dxa"/>
            <w:vAlign w:val="center"/>
          </w:tcPr>
          <w:p w:rsidR="003C2E3C" w:rsidRPr="006B1E32" w:rsidRDefault="003C2E3C" w:rsidP="00FC4B3A">
            <w:pPr>
              <w:widowControl/>
              <w:tabs>
                <w:tab w:val="left" w:pos="-720"/>
                <w:tab w:val="left" w:pos="0"/>
                <w:tab w:val="right" w:pos="3726"/>
              </w:tabs>
              <w:suppressAutoHyphens/>
              <w:spacing w:line="240" w:lineRule="atLeast"/>
              <w:jc w:val="righ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6B1E32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September - November</w:t>
            </w:r>
          </w:p>
        </w:tc>
        <w:tc>
          <w:tcPr>
            <w:tcW w:w="4752" w:type="dxa"/>
          </w:tcPr>
          <w:p w:rsidR="003C2E3C" w:rsidRPr="006B1E32" w:rsidRDefault="00295233" w:rsidP="006B1E32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jc w:val="both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="001E472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separate"/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1E4726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end"/>
            </w:r>
            <w:bookmarkEnd w:id="10"/>
          </w:p>
        </w:tc>
      </w:tr>
    </w:tbl>
    <w:p w:rsidR="00766A6C" w:rsidRDefault="00766A6C" w:rsidP="00766A6C">
      <w:pPr>
        <w:widowControl/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b/>
          <w:bCs/>
          <w:spacing w:val="-2"/>
          <w:sz w:val="20"/>
          <w:szCs w:val="20"/>
        </w:rPr>
      </w:pPr>
    </w:p>
    <w:p w:rsidR="00766A6C" w:rsidRDefault="00766A6C" w:rsidP="00766A6C">
      <w:pPr>
        <w:widowControl/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/>
          <w:spacing w:val="-2"/>
          <w:sz w:val="20"/>
        </w:rPr>
      </w:pPr>
      <w:r>
        <w:rPr>
          <w:rFonts w:ascii="Times New Roman" w:hAnsi="Times New Roman"/>
          <w:spacing w:val="-2"/>
          <w:sz w:val="20"/>
        </w:rPr>
        <w:t>6.</w:t>
      </w:r>
      <w:r>
        <w:rPr>
          <w:rFonts w:ascii="Times New Roman" w:hAnsi="Times New Roman"/>
          <w:spacing w:val="-2"/>
          <w:sz w:val="20"/>
        </w:rPr>
        <w:tab/>
      </w:r>
      <w:r w:rsidRPr="00591F0B">
        <w:rPr>
          <w:rFonts w:ascii="Times New Roman" w:hAnsi="Times New Roman"/>
          <w:spacing w:val="-2"/>
          <w:sz w:val="20"/>
        </w:rPr>
        <w:t>Attach</w:t>
      </w:r>
      <w:r w:rsidR="003C2E3C">
        <w:rPr>
          <w:rFonts w:ascii="Times New Roman" w:hAnsi="Times New Roman"/>
          <w:spacing w:val="-2"/>
          <w:sz w:val="20"/>
        </w:rPr>
        <w:t xml:space="preserve"> process flow diagram</w:t>
      </w:r>
    </w:p>
    <w:sectPr w:rsidR="00766A6C" w:rsidSect="0067018B">
      <w:headerReference w:type="default" r:id="rId7"/>
      <w:footerReference w:type="default" r:id="rId8"/>
      <w:type w:val="continuous"/>
      <w:pgSz w:w="12240" w:h="15840" w:code="1"/>
      <w:pgMar w:top="1800" w:right="1440" w:bottom="1440" w:left="1440" w:header="720" w:footer="720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972" w:rsidRDefault="00C07972">
      <w:pPr>
        <w:widowControl/>
        <w:spacing w:line="20" w:lineRule="exact"/>
        <w:rPr>
          <w:rFonts w:cs="Times New Roman"/>
        </w:rPr>
      </w:pPr>
    </w:p>
  </w:endnote>
  <w:endnote w:type="continuationSeparator" w:id="0">
    <w:p w:rsidR="00C07972" w:rsidRDefault="00C07972" w:rsidP="00607E95">
      <w:r>
        <w:rPr>
          <w:rFonts w:cs="Times New Roman"/>
        </w:rPr>
        <w:t xml:space="preserve"> </w:t>
      </w:r>
    </w:p>
  </w:endnote>
  <w:endnote w:type="continuationNotice" w:id="1">
    <w:p w:rsidR="00C07972" w:rsidRDefault="00C07972" w:rsidP="00607E95">
      <w:r>
        <w:rPr>
          <w:rFonts w:cs="Times New Roman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407" w:rsidRDefault="006B2407">
    <w:pPr>
      <w:widowControl/>
      <w:tabs>
        <w:tab w:val="left" w:pos="-720"/>
      </w:tabs>
      <w:suppressAutoHyphens/>
      <w:spacing w:line="19" w:lineRule="exact"/>
      <w:jc w:val="both"/>
      <w:rPr>
        <w:rFonts w:ascii="Times New Roman Italic" w:hAnsi="Times New Roman Italic" w:cs="Times New Roman Italic"/>
        <w:i/>
        <w:iCs/>
        <w:spacing w:val="-2"/>
        <w:sz w:val="16"/>
        <w:szCs w:val="16"/>
      </w:rPr>
    </w:pPr>
  </w:p>
  <w:p w:rsidR="006B2407" w:rsidRPr="006D4ABF" w:rsidRDefault="00F12699" w:rsidP="00D36E01">
    <w:pPr>
      <w:widowControl/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 w:cs="Times New Roman"/>
        <w:spacing w:val="-2"/>
        <w:sz w:val="16"/>
        <w:szCs w:val="16"/>
      </w:rPr>
    </w:pPr>
    <w:r>
      <w:rPr>
        <w:rFonts w:ascii="Times New Roman Italic" w:hAnsi="Times New Roman Italic" w:cs="Times New Roman Italic"/>
        <w:i/>
        <w:iCs/>
        <w:spacing w:val="-2"/>
        <w:sz w:val="16"/>
        <w:szCs w:val="16"/>
      </w:rPr>
      <w:t>Alaska</w:t>
    </w:r>
    <w:r w:rsidR="006B2407">
      <w:rPr>
        <w:rFonts w:ascii="Times New Roman Italic" w:hAnsi="Times New Roman Italic" w:cs="Times New Roman Italic"/>
        <w:i/>
        <w:iCs/>
        <w:spacing w:val="-2"/>
        <w:sz w:val="16"/>
        <w:szCs w:val="16"/>
      </w:rPr>
      <w:t xml:space="preserve"> Department of Environmental</w:t>
    </w:r>
    <w:r>
      <w:rPr>
        <w:rFonts w:ascii="Times New Roman Italic" w:hAnsi="Times New Roman Italic" w:cs="Times New Roman Italic"/>
        <w:i/>
        <w:iCs/>
        <w:spacing w:val="-2"/>
        <w:sz w:val="16"/>
        <w:szCs w:val="16"/>
      </w:rPr>
      <w:t xml:space="preserve"> Conservation</w:t>
    </w:r>
    <w:r w:rsidR="006B2407">
      <w:rPr>
        <w:rFonts w:ascii="Times New Roman" w:hAnsi="Times New Roman" w:cs="Times New Roman"/>
        <w:spacing w:val="-2"/>
        <w:sz w:val="16"/>
        <w:szCs w:val="16"/>
      </w:rPr>
      <w:tab/>
      <w:t xml:space="preserve">Page </w:t>
    </w:r>
    <w:r w:rsidR="00295233">
      <w:rPr>
        <w:rFonts w:ascii="Times New Roman" w:hAnsi="Times New Roman" w:cs="Times New Roman"/>
        <w:spacing w:val="-2"/>
        <w:sz w:val="16"/>
        <w:szCs w:val="16"/>
      </w:rPr>
      <w:fldChar w:fldCharType="begin"/>
    </w:r>
    <w:r w:rsidR="006B2407">
      <w:rPr>
        <w:rFonts w:ascii="Times New Roman" w:hAnsi="Times New Roman" w:cs="Times New Roman"/>
        <w:spacing w:val="-2"/>
        <w:sz w:val="16"/>
        <w:szCs w:val="16"/>
      </w:rPr>
      <w:instrText>page \* arabic</w:instrText>
    </w:r>
    <w:r w:rsidR="00295233">
      <w:rPr>
        <w:rFonts w:ascii="Times New Roman" w:hAnsi="Times New Roman" w:cs="Times New Roman"/>
        <w:spacing w:val="-2"/>
        <w:sz w:val="16"/>
        <w:szCs w:val="16"/>
      </w:rPr>
      <w:fldChar w:fldCharType="separate"/>
    </w:r>
    <w:r w:rsidR="00383A98">
      <w:rPr>
        <w:rFonts w:ascii="Times New Roman" w:hAnsi="Times New Roman" w:cs="Times New Roman"/>
        <w:noProof/>
        <w:spacing w:val="-2"/>
        <w:sz w:val="16"/>
        <w:szCs w:val="16"/>
      </w:rPr>
      <w:t>1</w:t>
    </w:r>
    <w:r w:rsidR="00295233">
      <w:rPr>
        <w:rFonts w:ascii="Times New Roman" w:hAnsi="Times New Roman" w:cs="Times New Roman"/>
        <w:spacing w:val="-2"/>
        <w:sz w:val="16"/>
        <w:szCs w:val="16"/>
      </w:rPr>
      <w:fldChar w:fldCharType="end"/>
    </w:r>
    <w:r w:rsidR="006B2407">
      <w:rPr>
        <w:rFonts w:ascii="Times New Roman" w:hAnsi="Times New Roman" w:cs="Times New Roman"/>
        <w:spacing w:val="-2"/>
        <w:sz w:val="16"/>
        <w:szCs w:val="16"/>
      </w:rPr>
      <w:t xml:space="preserve"> of </w:t>
    </w:r>
    <w:r w:rsidR="006D4ABF">
      <w:rPr>
        <w:rStyle w:val="PageNumber"/>
        <w:rFonts w:ascii="Times New Roman" w:hAnsi="Times New Roman" w:cs="Times New Roman"/>
        <w:sz w:val="16"/>
        <w:szCs w:val="16"/>
      </w:rPr>
      <w:t>1</w:t>
    </w:r>
  </w:p>
  <w:p w:rsidR="006B2407" w:rsidRDefault="00F12699" w:rsidP="00D36E01">
    <w:pPr>
      <w:widowControl/>
      <w:tabs>
        <w:tab w:val="right" w:pos="9360"/>
      </w:tabs>
      <w:suppressAutoHyphens/>
      <w:jc w:val="both"/>
      <w:rPr>
        <w:rFonts w:ascii="Times New Roman" w:hAnsi="Times New Roman" w:cs="Times New Roman"/>
        <w:spacing w:val="-2"/>
        <w:sz w:val="16"/>
        <w:szCs w:val="16"/>
      </w:rPr>
    </w:pPr>
    <w:r>
      <w:rPr>
        <w:rFonts w:ascii="Times New Roman Italic" w:hAnsi="Times New Roman Italic" w:cs="Times New Roman Italic"/>
        <w:i/>
        <w:iCs/>
        <w:spacing w:val="-2"/>
        <w:sz w:val="16"/>
        <w:szCs w:val="16"/>
      </w:rPr>
      <w:t>Alaska</w:t>
    </w:r>
    <w:r w:rsidR="006B2407">
      <w:rPr>
        <w:rFonts w:ascii="Times New Roman Italic" w:hAnsi="Times New Roman Italic" w:cs="Times New Roman Italic"/>
        <w:i/>
        <w:iCs/>
        <w:spacing w:val="-2"/>
        <w:sz w:val="16"/>
        <w:szCs w:val="16"/>
      </w:rPr>
      <w:t xml:space="preserve"> Title V Operating Pe</w:t>
    </w:r>
    <w:r>
      <w:rPr>
        <w:rFonts w:ascii="Times New Roman Italic" w:hAnsi="Times New Roman Italic" w:cs="Times New Roman Italic"/>
        <w:i/>
        <w:iCs/>
        <w:spacing w:val="-2"/>
        <w:sz w:val="16"/>
        <w:szCs w:val="16"/>
      </w:rPr>
      <w:t>rmit Application Forms</w:t>
    </w:r>
    <w:r>
      <w:rPr>
        <w:rFonts w:ascii="Times New Roman Italic" w:hAnsi="Times New Roman Italic" w:cs="Times New Roman Italic"/>
        <w:i/>
        <w:iCs/>
        <w:spacing w:val="-2"/>
        <w:sz w:val="16"/>
        <w:szCs w:val="16"/>
      </w:rPr>
      <w:tab/>
    </w:r>
    <w:r w:rsidR="000578AE">
      <w:rPr>
        <w:rFonts w:ascii="Times New Roman" w:hAnsi="Times New Roman"/>
        <w:i/>
        <w:sz w:val="16"/>
        <w:szCs w:val="16"/>
      </w:rPr>
      <w:t xml:space="preserve">Revised </w:t>
    </w:r>
    <w:r w:rsidR="007C38DA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972" w:rsidRDefault="00C07972" w:rsidP="00607E95">
      <w:r>
        <w:rPr>
          <w:rFonts w:cs="Times New Roman"/>
        </w:rPr>
        <w:separator/>
      </w:r>
    </w:p>
  </w:footnote>
  <w:footnote w:type="continuationSeparator" w:id="0">
    <w:p w:rsidR="00C07972" w:rsidRDefault="00C079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407" w:rsidRDefault="006B2407" w:rsidP="00FC4B3A">
    <w:pPr>
      <w:widowControl/>
      <w:tabs>
        <w:tab w:val="right" w:pos="9360"/>
      </w:tabs>
      <w:suppressAutoHyphens/>
      <w:spacing w:line="240" w:lineRule="atLeast"/>
      <w:jc w:val="center"/>
      <w:rPr>
        <w:rFonts w:ascii="Times New Roman" w:hAnsi="Times New Roman" w:cs="Times New Roman"/>
        <w:spacing w:val="-3"/>
      </w:rPr>
    </w:pPr>
    <w:r>
      <w:rPr>
        <w:rFonts w:ascii="Times New Roman" w:hAnsi="Times New Roman" w:cs="Times New Roman"/>
        <w:b/>
        <w:bCs/>
        <w:spacing w:val="-3"/>
      </w:rPr>
      <w:t>FORM A3</w:t>
    </w:r>
  </w:p>
  <w:p w:rsidR="006B2407" w:rsidRPr="00FC4B3A" w:rsidRDefault="006B2407" w:rsidP="00FC4B3A">
    <w:pPr>
      <w:widowControl/>
      <w:pBdr>
        <w:bottom w:val="single" w:sz="8" w:space="1" w:color="auto"/>
      </w:pBdr>
      <w:tabs>
        <w:tab w:val="right" w:pos="9360"/>
      </w:tabs>
      <w:suppressAutoHyphens/>
      <w:spacing w:line="240" w:lineRule="atLeast"/>
      <w:jc w:val="center"/>
      <w:rPr>
        <w:rFonts w:ascii="Times New Roman" w:hAnsi="Times New Roman" w:cs="Times New Roman"/>
        <w:spacing w:val="-2"/>
        <w:sz w:val="20"/>
        <w:szCs w:val="20"/>
      </w:rPr>
    </w:pPr>
    <w:r w:rsidRPr="00FC4B3A">
      <w:rPr>
        <w:rFonts w:ascii="Times New Roman" w:hAnsi="Times New Roman" w:cs="Times New Roman"/>
        <w:bCs/>
        <w:spacing w:val="-3"/>
      </w:rPr>
      <w:t>Operating Scenario Description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>
    <w:nsid w:val="000000C8"/>
    <w:multiLevelType w:val="multilevel"/>
    <w:tmpl w:val="000000C8"/>
    <w:name w:val="WP List 1"/>
    <w:lvl w:ilvl="0">
      <w:start w:val="1"/>
      <w:numFmt w:val="upperRoman"/>
      <w:suff w:val="nothing"/>
      <w:lvlText w:val="%1.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2">
    <w:nsid w:val="0000012C"/>
    <w:multiLevelType w:val="multilevel"/>
    <w:tmpl w:val="0000012C"/>
    <w:name w:val="WP List 2"/>
    <w:lvl w:ilvl="0">
      <w:start w:val="1"/>
      <w:numFmt w:val="decimal"/>
      <w:suff w:val="nothing"/>
      <w:lvlText w:val="%1"/>
      <w:lvlJc w:val="left"/>
    </w:lvl>
    <w:lvl w:ilvl="1">
      <w:start w:val="1"/>
      <w:numFmt w:val="decimal"/>
      <w:suff w:val="nothing"/>
      <w:lvlText w:val="%1.%2"/>
      <w:lvlJc w:val="left"/>
    </w:lvl>
    <w:lvl w:ilvl="2">
      <w:start w:val="1"/>
      <w:numFmt w:val="decimal"/>
      <w:suff w:val="nothing"/>
      <w:lvlText w:val="%1.%2.%3"/>
      <w:lvlJc w:val="left"/>
    </w:lvl>
    <w:lvl w:ilvl="3">
      <w:start w:val="1"/>
      <w:numFmt w:val="decimal"/>
      <w:suff w:val="nothing"/>
      <w:lvlText w:val="%1.%2.%3.%4"/>
      <w:lvlJc w:val="left"/>
    </w:lvl>
    <w:lvl w:ilvl="4">
      <w:start w:val="1"/>
      <w:numFmt w:val="decimal"/>
      <w:suff w:val="nothing"/>
      <w:lvlText w:val="%1.%2.%3.%4.%5"/>
      <w:lvlJc w:val="left"/>
    </w:lvl>
    <w:lvl w:ilvl="5">
      <w:start w:val="1"/>
      <w:numFmt w:val="decimal"/>
      <w:suff w:val="nothing"/>
      <w:lvlText w:val="%1.%2.%3.%4.%5.%6"/>
      <w:lvlJc w:val="left"/>
    </w:lvl>
    <w:lvl w:ilvl="6">
      <w:start w:val="1"/>
      <w:numFmt w:val="decimal"/>
      <w:suff w:val="nothing"/>
      <w:lvlText w:val="%1.%2.%3.%4.%5.%6.%7"/>
      <w:lvlJc w:val="left"/>
    </w:lvl>
    <w:lvl w:ilvl="7">
      <w:start w:val="1"/>
      <w:numFmt w:val="decimal"/>
      <w:suff w:val="nothing"/>
      <w:lvlText w:val="%1.%2.%3.%4.%5.%6.%7.%8"/>
      <w:lvlJc w:val="left"/>
    </w:lvl>
    <w:lvl w:ilvl="8">
      <w:numFmt w:val="none"/>
      <w:lvlText w:val=""/>
      <w:lvlJc w:val="left"/>
    </w:lvl>
  </w:abstractNum>
  <w:abstractNum w:abstractNumId="3">
    <w:nsid w:val="00000190"/>
    <w:multiLevelType w:val="multilevel"/>
    <w:tmpl w:val="00000190"/>
    <w:name w:val="WP List 3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3"/>
  <w:embedSystemFonts/>
  <w:bordersDoNotSurroundHeader/>
  <w:bordersDoNotSurroundFooter/>
  <w:stylePaneFormatFilter w:val="3F01"/>
  <w:documentProtection w:edit="forms" w:enforcement="1" w:cryptProviderType="rsaFull" w:cryptAlgorithmClass="hash" w:cryptAlgorithmType="typeAny" w:cryptAlgorithmSid="4" w:cryptSpinCount="100000" w:hash="YGMBOD0ufi/NLxcGVE1Q7lplvsM=" w:salt="BOIcZx2PyXaN19dMj/5x3g=="/>
  <w:defaultTabStop w:val="720"/>
  <w:hyphenationZone w:val="1053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  <w:endnote w:id="1"/>
  </w:endnotePr>
  <w:compat/>
  <w:rsids>
    <w:rsidRoot w:val="00607E95"/>
    <w:rsid w:val="000578AE"/>
    <w:rsid w:val="000C2E74"/>
    <w:rsid w:val="00104031"/>
    <w:rsid w:val="00114055"/>
    <w:rsid w:val="0014295C"/>
    <w:rsid w:val="00192D96"/>
    <w:rsid w:val="001D7E8A"/>
    <w:rsid w:val="001E4726"/>
    <w:rsid w:val="001F57ED"/>
    <w:rsid w:val="002027AB"/>
    <w:rsid w:val="002207D5"/>
    <w:rsid w:val="00242B37"/>
    <w:rsid w:val="002550C4"/>
    <w:rsid w:val="00282BD8"/>
    <w:rsid w:val="00295233"/>
    <w:rsid w:val="00322BF1"/>
    <w:rsid w:val="00383A98"/>
    <w:rsid w:val="003C2E3C"/>
    <w:rsid w:val="003C62AB"/>
    <w:rsid w:val="004003BF"/>
    <w:rsid w:val="004066D6"/>
    <w:rsid w:val="004210C3"/>
    <w:rsid w:val="00445759"/>
    <w:rsid w:val="00445AD5"/>
    <w:rsid w:val="004A0F4B"/>
    <w:rsid w:val="00546197"/>
    <w:rsid w:val="005A1742"/>
    <w:rsid w:val="00607E95"/>
    <w:rsid w:val="00666D03"/>
    <w:rsid w:val="0067018B"/>
    <w:rsid w:val="006B1E32"/>
    <w:rsid w:val="006B2407"/>
    <w:rsid w:val="006D4ABF"/>
    <w:rsid w:val="006E6701"/>
    <w:rsid w:val="00766A6C"/>
    <w:rsid w:val="00786760"/>
    <w:rsid w:val="00787278"/>
    <w:rsid w:val="00791EF3"/>
    <w:rsid w:val="007C38DA"/>
    <w:rsid w:val="008A1FA5"/>
    <w:rsid w:val="008C3799"/>
    <w:rsid w:val="008E51C2"/>
    <w:rsid w:val="00952042"/>
    <w:rsid w:val="009A2609"/>
    <w:rsid w:val="009F0280"/>
    <w:rsid w:val="00A26246"/>
    <w:rsid w:val="00B3468F"/>
    <w:rsid w:val="00B868AE"/>
    <w:rsid w:val="00C07972"/>
    <w:rsid w:val="00CF41F8"/>
    <w:rsid w:val="00D35515"/>
    <w:rsid w:val="00D36E01"/>
    <w:rsid w:val="00DD7B3A"/>
    <w:rsid w:val="00E74F1F"/>
    <w:rsid w:val="00E905B4"/>
    <w:rsid w:val="00F0383F"/>
    <w:rsid w:val="00F06FF6"/>
    <w:rsid w:val="00F12699"/>
    <w:rsid w:val="00F96DF0"/>
    <w:rsid w:val="00FC4B3A"/>
    <w:rsid w:val="00FE3C9E"/>
    <w:rsid w:val="00FF7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701"/>
    <w:pPr>
      <w:widowControl w:val="0"/>
      <w:autoSpaceDE w:val="0"/>
      <w:autoSpaceDN w:val="0"/>
      <w:adjustRightInd w:val="0"/>
    </w:pPr>
    <w:rPr>
      <w:rFonts w:ascii="Courier" w:hAnsi="Courier" w:cs="Courie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6E6701"/>
    <w:rPr>
      <w:rFonts w:cs="Times New Roman"/>
    </w:rPr>
  </w:style>
  <w:style w:type="character" w:styleId="EndnoteReference">
    <w:name w:val="endnote reference"/>
    <w:basedOn w:val="DefaultParagraphFont"/>
    <w:semiHidden/>
    <w:rsid w:val="006E6701"/>
    <w:rPr>
      <w:vertAlign w:val="superscript"/>
    </w:rPr>
  </w:style>
  <w:style w:type="paragraph" w:styleId="FootnoteText">
    <w:name w:val="footnote text"/>
    <w:basedOn w:val="Normal"/>
    <w:semiHidden/>
    <w:rsid w:val="006E6701"/>
    <w:rPr>
      <w:rFonts w:cs="Times New Roman"/>
    </w:rPr>
  </w:style>
  <w:style w:type="character" w:styleId="FootnoteReference">
    <w:name w:val="footnote reference"/>
    <w:basedOn w:val="DefaultParagraphFont"/>
    <w:semiHidden/>
    <w:rsid w:val="006E6701"/>
    <w:rPr>
      <w:vertAlign w:val="superscript"/>
    </w:rPr>
  </w:style>
  <w:style w:type="character" w:customStyle="1" w:styleId="Heading">
    <w:name w:val="Heading"/>
    <w:basedOn w:val="DefaultParagraphFont"/>
    <w:rsid w:val="006E6701"/>
  </w:style>
  <w:style w:type="character" w:customStyle="1" w:styleId="RightPar">
    <w:name w:val="Right Par"/>
    <w:basedOn w:val="DefaultParagraphFont"/>
    <w:rsid w:val="006E6701"/>
  </w:style>
  <w:style w:type="character" w:customStyle="1" w:styleId="Bibliogrphy">
    <w:name w:val="Bibliogrphy"/>
    <w:basedOn w:val="DefaultParagraphFont"/>
    <w:rsid w:val="006E6701"/>
  </w:style>
  <w:style w:type="character" w:customStyle="1" w:styleId="Subheading">
    <w:name w:val="Subheading"/>
    <w:basedOn w:val="DefaultParagraphFont"/>
    <w:rsid w:val="006E6701"/>
  </w:style>
  <w:style w:type="character" w:customStyle="1" w:styleId="Document8">
    <w:name w:val="Document 8"/>
    <w:basedOn w:val="DefaultParagraphFont"/>
    <w:rsid w:val="006E6701"/>
  </w:style>
  <w:style w:type="character" w:customStyle="1" w:styleId="Document4">
    <w:name w:val="Document 4"/>
    <w:basedOn w:val="DefaultParagraphFont"/>
    <w:rsid w:val="006E6701"/>
    <w:rPr>
      <w:b/>
      <w:bCs/>
      <w:i/>
      <w:iCs/>
      <w:sz w:val="24"/>
      <w:szCs w:val="24"/>
    </w:rPr>
  </w:style>
  <w:style w:type="character" w:customStyle="1" w:styleId="Document6">
    <w:name w:val="Document 6"/>
    <w:basedOn w:val="DefaultParagraphFont"/>
    <w:rsid w:val="006E6701"/>
  </w:style>
  <w:style w:type="character" w:customStyle="1" w:styleId="Document5">
    <w:name w:val="Document 5"/>
    <w:basedOn w:val="DefaultParagraphFont"/>
    <w:rsid w:val="006E6701"/>
  </w:style>
  <w:style w:type="character" w:customStyle="1" w:styleId="Document2">
    <w:name w:val="Document 2"/>
    <w:basedOn w:val="DefaultParagraphFont"/>
    <w:rsid w:val="006E6701"/>
    <w:rPr>
      <w:rFonts w:ascii="Courier" w:hAnsi="Courier" w:cs="Courier"/>
      <w:sz w:val="24"/>
      <w:szCs w:val="24"/>
      <w:lang w:val="en-US"/>
    </w:rPr>
  </w:style>
  <w:style w:type="character" w:customStyle="1" w:styleId="Document7">
    <w:name w:val="Document 7"/>
    <w:basedOn w:val="DefaultParagraphFont"/>
    <w:rsid w:val="006E6701"/>
  </w:style>
  <w:style w:type="character" w:customStyle="1" w:styleId="RightPar1">
    <w:name w:val="Right Par 1"/>
    <w:basedOn w:val="DefaultParagraphFont"/>
    <w:rsid w:val="006E6701"/>
  </w:style>
  <w:style w:type="character" w:customStyle="1" w:styleId="RightPar2">
    <w:name w:val="Right Par 2"/>
    <w:basedOn w:val="DefaultParagraphFont"/>
    <w:rsid w:val="006E6701"/>
  </w:style>
  <w:style w:type="character" w:customStyle="1" w:styleId="Document3">
    <w:name w:val="Document 3"/>
    <w:basedOn w:val="DefaultParagraphFont"/>
    <w:rsid w:val="006E6701"/>
    <w:rPr>
      <w:rFonts w:ascii="Courier" w:hAnsi="Courier" w:cs="Courier"/>
      <w:sz w:val="24"/>
      <w:szCs w:val="24"/>
      <w:lang w:val="en-US"/>
    </w:rPr>
  </w:style>
  <w:style w:type="character" w:customStyle="1" w:styleId="RightPar3">
    <w:name w:val="Right Par 3"/>
    <w:basedOn w:val="DefaultParagraphFont"/>
    <w:rsid w:val="006E6701"/>
  </w:style>
  <w:style w:type="character" w:customStyle="1" w:styleId="RightPar4">
    <w:name w:val="Right Par 4"/>
    <w:basedOn w:val="DefaultParagraphFont"/>
    <w:rsid w:val="006E6701"/>
  </w:style>
  <w:style w:type="character" w:customStyle="1" w:styleId="RightPar5">
    <w:name w:val="Right Par 5"/>
    <w:basedOn w:val="DefaultParagraphFont"/>
    <w:rsid w:val="006E6701"/>
  </w:style>
  <w:style w:type="character" w:customStyle="1" w:styleId="RightPar6">
    <w:name w:val="Right Par 6"/>
    <w:basedOn w:val="DefaultParagraphFont"/>
    <w:rsid w:val="006E6701"/>
  </w:style>
  <w:style w:type="character" w:customStyle="1" w:styleId="RightPar7">
    <w:name w:val="Right Par 7"/>
    <w:basedOn w:val="DefaultParagraphFont"/>
    <w:rsid w:val="006E6701"/>
  </w:style>
  <w:style w:type="character" w:customStyle="1" w:styleId="RightPar8">
    <w:name w:val="Right Par 8"/>
    <w:basedOn w:val="DefaultParagraphFont"/>
    <w:rsid w:val="006E6701"/>
  </w:style>
  <w:style w:type="paragraph" w:customStyle="1" w:styleId="Document1">
    <w:name w:val="Document 1"/>
    <w:rsid w:val="006E6701"/>
    <w:pPr>
      <w:keepNext/>
      <w:keepLines/>
      <w:widowControl w:val="0"/>
      <w:tabs>
        <w:tab w:val="left" w:pos="-720"/>
      </w:tabs>
      <w:suppressAutoHyphens/>
      <w:autoSpaceDE w:val="0"/>
      <w:autoSpaceDN w:val="0"/>
      <w:adjustRightInd w:val="0"/>
      <w:spacing w:line="240" w:lineRule="atLeast"/>
    </w:pPr>
    <w:rPr>
      <w:rFonts w:ascii="Courier" w:hAnsi="Courier" w:cs="Courier"/>
      <w:sz w:val="24"/>
      <w:szCs w:val="24"/>
    </w:rPr>
  </w:style>
  <w:style w:type="character" w:customStyle="1" w:styleId="DocInit">
    <w:name w:val="Doc Init"/>
    <w:basedOn w:val="DefaultParagraphFont"/>
    <w:rsid w:val="006E6701"/>
  </w:style>
  <w:style w:type="character" w:customStyle="1" w:styleId="TechInit">
    <w:name w:val="Tech Init"/>
    <w:basedOn w:val="DefaultParagraphFont"/>
    <w:rsid w:val="006E6701"/>
    <w:rPr>
      <w:rFonts w:ascii="Courier" w:hAnsi="Courier" w:cs="Courier"/>
      <w:sz w:val="24"/>
      <w:szCs w:val="24"/>
      <w:lang w:val="en-US"/>
    </w:rPr>
  </w:style>
  <w:style w:type="character" w:customStyle="1" w:styleId="Technical5">
    <w:name w:val="Technical 5"/>
    <w:basedOn w:val="DefaultParagraphFont"/>
    <w:rsid w:val="006E6701"/>
  </w:style>
  <w:style w:type="character" w:customStyle="1" w:styleId="Technical6">
    <w:name w:val="Technical 6"/>
    <w:basedOn w:val="DefaultParagraphFont"/>
    <w:rsid w:val="006E6701"/>
  </w:style>
  <w:style w:type="character" w:customStyle="1" w:styleId="Technical2">
    <w:name w:val="Technical 2"/>
    <w:basedOn w:val="DefaultParagraphFont"/>
    <w:rsid w:val="006E6701"/>
    <w:rPr>
      <w:rFonts w:ascii="Courier" w:hAnsi="Courier" w:cs="Courier"/>
      <w:sz w:val="24"/>
      <w:szCs w:val="24"/>
      <w:lang w:val="en-US"/>
    </w:rPr>
  </w:style>
  <w:style w:type="character" w:customStyle="1" w:styleId="Technical3">
    <w:name w:val="Technical 3"/>
    <w:basedOn w:val="DefaultParagraphFont"/>
    <w:rsid w:val="006E6701"/>
    <w:rPr>
      <w:rFonts w:ascii="Courier" w:hAnsi="Courier" w:cs="Courier"/>
      <w:sz w:val="24"/>
      <w:szCs w:val="24"/>
      <w:lang w:val="en-US"/>
    </w:rPr>
  </w:style>
  <w:style w:type="character" w:customStyle="1" w:styleId="Technical4">
    <w:name w:val="Technical 4"/>
    <w:basedOn w:val="DefaultParagraphFont"/>
    <w:rsid w:val="006E6701"/>
  </w:style>
  <w:style w:type="character" w:customStyle="1" w:styleId="Technical1">
    <w:name w:val="Technical 1"/>
    <w:basedOn w:val="DefaultParagraphFont"/>
    <w:rsid w:val="006E6701"/>
    <w:rPr>
      <w:rFonts w:ascii="Courier" w:hAnsi="Courier" w:cs="Courier"/>
      <w:sz w:val="24"/>
      <w:szCs w:val="24"/>
      <w:lang w:val="en-US"/>
    </w:rPr>
  </w:style>
  <w:style w:type="character" w:customStyle="1" w:styleId="Technical7">
    <w:name w:val="Technical 7"/>
    <w:basedOn w:val="DefaultParagraphFont"/>
    <w:rsid w:val="006E6701"/>
  </w:style>
  <w:style w:type="character" w:customStyle="1" w:styleId="Technical8">
    <w:name w:val="Technical 8"/>
    <w:basedOn w:val="DefaultParagraphFont"/>
    <w:rsid w:val="006E6701"/>
  </w:style>
  <w:style w:type="character" w:customStyle="1" w:styleId="1">
    <w:name w:val="1"/>
    <w:basedOn w:val="DefaultParagraphFont"/>
    <w:rsid w:val="006E6701"/>
    <w:rPr>
      <w:rFonts w:ascii="Courier" w:hAnsi="Courier" w:cs="Courier"/>
      <w:sz w:val="24"/>
      <w:szCs w:val="24"/>
      <w:lang w:val="en-US"/>
    </w:rPr>
  </w:style>
  <w:style w:type="character" w:customStyle="1" w:styleId="dblund">
    <w:name w:val="dblund"/>
    <w:basedOn w:val="DefaultParagraphFont"/>
    <w:rsid w:val="006E6701"/>
  </w:style>
  <w:style w:type="character" w:customStyle="1" w:styleId="meaning">
    <w:name w:val="meaning"/>
    <w:basedOn w:val="DefaultParagraphFont"/>
    <w:rsid w:val="006E6701"/>
    <w:rPr>
      <w:rFonts w:ascii="Arial Narrow" w:hAnsi="Arial Narrow" w:cs="Arial Narrow"/>
      <w:b/>
      <w:bCs/>
      <w:sz w:val="20"/>
      <w:szCs w:val="20"/>
      <w:lang w:val="en-US"/>
    </w:rPr>
  </w:style>
  <w:style w:type="character" w:customStyle="1" w:styleId="Options">
    <w:name w:val="Options"/>
    <w:basedOn w:val="DefaultParagraphFont"/>
    <w:rsid w:val="006E6701"/>
    <w:rPr>
      <w:sz w:val="21"/>
      <w:szCs w:val="21"/>
      <w:u w:val="single"/>
    </w:rPr>
  </w:style>
  <w:style w:type="character" w:customStyle="1" w:styleId="2">
    <w:name w:val="2"/>
    <w:basedOn w:val="DefaultParagraphFont"/>
    <w:rsid w:val="006E6701"/>
    <w:rPr>
      <w:rFonts w:ascii="Courier" w:hAnsi="Courier" w:cs="Courier"/>
      <w:sz w:val="24"/>
      <w:szCs w:val="24"/>
      <w:lang w:val="en-US"/>
    </w:rPr>
  </w:style>
  <w:style w:type="paragraph" w:customStyle="1" w:styleId="MACNormal">
    <w:name w:val="MACNormal"/>
    <w:rsid w:val="006E6701"/>
    <w:pPr>
      <w:widowControl w:val="0"/>
      <w:tabs>
        <w:tab w:val="left" w:pos="-1440"/>
        <w:tab w:val="left" w:pos="-720"/>
      </w:tabs>
      <w:suppressAutoHyphens/>
      <w:autoSpaceDE w:val="0"/>
      <w:autoSpaceDN w:val="0"/>
      <w:adjustRightInd w:val="0"/>
      <w:spacing w:line="240" w:lineRule="atLeast"/>
    </w:pPr>
    <w:rPr>
      <w:rFonts w:ascii="Haettenschweiler" w:hAnsi="Haettenschweiler" w:cs="Haettenschweiler"/>
      <w:color w:val="000000"/>
      <w:sz w:val="23"/>
      <w:szCs w:val="23"/>
    </w:rPr>
  </w:style>
  <w:style w:type="paragraph" w:styleId="Header">
    <w:name w:val="header"/>
    <w:basedOn w:val="Normal"/>
    <w:rsid w:val="00607E95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6E6701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6E6701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rsid w:val="006E6701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rsid w:val="006E6701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rsid w:val="006E6701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rsid w:val="006E6701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rsid w:val="006E6701"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rsid w:val="006E6701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rsid w:val="006E6701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rsid w:val="006E6701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rsid w:val="006E6701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rsid w:val="006E6701"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sid w:val="006E6701"/>
    <w:rPr>
      <w:rFonts w:cs="Times New Roman"/>
    </w:rPr>
  </w:style>
  <w:style w:type="character" w:customStyle="1" w:styleId="EquationCaption">
    <w:name w:val="_Equation Caption"/>
    <w:rsid w:val="006E6701"/>
  </w:style>
  <w:style w:type="paragraph" w:styleId="Footer">
    <w:name w:val="footer"/>
    <w:basedOn w:val="Normal"/>
    <w:rsid w:val="001F57ED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1F57ED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B3468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6701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Department of Environmental Quality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mfisher</dc:creator>
  <cp:lastModifiedBy>nnipataruedi</cp:lastModifiedBy>
  <cp:revision>2</cp:revision>
  <cp:lastPrinted>2012-09-04T21:50:00Z</cp:lastPrinted>
  <dcterms:created xsi:type="dcterms:W3CDTF">2012-09-04T22:57:00Z</dcterms:created>
  <dcterms:modified xsi:type="dcterms:W3CDTF">2012-09-04T22:57:00Z</dcterms:modified>
</cp:coreProperties>
</file>