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56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BA031E" w:rsidRPr="000A41CF" w:rsidTr="00BA031E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31E" w:rsidRPr="008F7B13" w:rsidRDefault="00BA031E" w:rsidP="00B32B47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7B13">
              <w:rPr>
                <w:rFonts w:ascii="Times New Roman" w:hAnsi="Times New Roman" w:cs="Times New Roman"/>
                <w:sz w:val="20"/>
                <w:szCs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BA031E" w:rsidRPr="008F7B13" w:rsidRDefault="004123C0" w:rsidP="00B32B47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766A6C" w:rsidRDefault="00766A6C" w:rsidP="00766A6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2206"/>
        <w:gridCol w:w="2551"/>
        <w:gridCol w:w="1603"/>
        <w:gridCol w:w="1365"/>
        <w:gridCol w:w="1365"/>
      </w:tblGrid>
      <w:tr w:rsidR="003D200B" w:rsidRPr="00674FEB" w:rsidTr="00A424F2">
        <w:trPr>
          <w:trHeight w:val="368"/>
          <w:jc w:val="center"/>
        </w:trPr>
        <w:tc>
          <w:tcPr>
            <w:tcW w:w="10080" w:type="dxa"/>
            <w:gridSpan w:val="6"/>
            <w:shd w:val="pct15" w:color="auto" w:fill="auto"/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F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EMISSION UNIT LISTING:  New, Modified, Previously Unpermitted, Replaced, Deleted</w:t>
            </w:r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 ID Number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 Name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Brief Emission Unit Description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Rating/Size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Construction Date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3D200B" w:rsidRPr="00674FEB" w:rsidRDefault="003D200B" w:rsidP="003D2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Notes</w:t>
            </w:r>
          </w:p>
        </w:tc>
      </w:tr>
      <w:tr w:rsidR="003D200B" w:rsidRPr="00674FEB" w:rsidTr="00A424F2">
        <w:trPr>
          <w:trHeight w:val="374"/>
          <w:jc w:val="center"/>
        </w:trPr>
        <w:tc>
          <w:tcPr>
            <w:tcW w:w="10080" w:type="dxa"/>
            <w:gridSpan w:val="6"/>
            <w:shd w:val="pct5" w:color="auto" w:fill="auto"/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Units To Be ADDED By This Application (New, Previously Unpermitted, or Replacement)</w:t>
            </w:r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" w:name="Text5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" w:name="Text5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" w:name="Text6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" w:name="Text6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8" w:name="Text2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9" w:name="Text5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0" w:name="Text5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1" w:name="Text5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2" w:name="Text6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15" w:name="Text5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6" w:name="Text6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17" w:name="Text9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8" w:name="Text5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9" w:name="Text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0" w:name="Text2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1" w:name="Text5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22" w:name="Text6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23" w:name="Text9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24" w:name="Text9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5" w:name="Text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6" w:name="Text2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7" w:name="Text5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28" w:name="Text6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29" w:name="Text9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30" w:name="Text9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1" w:name="Text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2" w:name="Text2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33" w:name="Text5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4" w:name="Text6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35" w:name="Text9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36" w:name="Text9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7" w:name="Text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8" w:name="Text2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9" w:name="Text4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0" w:name="Text6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41" w:name="Text9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42" w:name="Text9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3" w:name="Text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4" w:name="Text2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5" w:name="Text4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46" w:name="Text6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7" w:name="Text8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48" w:name="Text9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9" w:name="Text1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0" w:name="Text2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1" w:name="Text4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2" w:name="Text6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53" w:name="Text8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54" w:name="Text10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5" w:name="Text1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56" w:name="Text2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7" w:name="Text4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8" w:name="Text7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59" w:name="Text8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60" w:name="Text10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1" w:name="Text1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2" w:name="Text3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3" w:name="Text4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64" w:name="Text7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65" w:name="Text8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66" w:name="Text10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7" w:name="Text1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68" w:name="Text3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9" w:name="Text4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0" w:name="Text7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71" w:name="Text8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72" w:name="Text10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2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73" w:name="Text1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74" w:name="Text3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75" w:name="Text4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6" w:name="Text7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77" w:name="Text8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78" w:name="Text10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8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9" w:name="Text1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80" w:name="Text3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81" w:name="Text4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82" w:name="Text7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3" w:name="Text8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84" w:name="Text10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5" w:name="Text1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86" w:name="Text3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87" w:name="Text4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8" w:name="Text7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9" w:name="Text8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8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90" w:name="Text10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1" w:name="Text1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92" w:name="Text3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93" w:name="Text4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94" w:name="Text7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95" w:name="Text8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96" w:name="Text10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7" w:name="Text1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8" w:name="Text3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99" w:name="Text3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9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00" w:name="Text7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01" w:name="Text8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02" w:name="Text10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2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03" w:name="Text1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04" w:name="Text3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05" w:name="Text3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06" w:name="Text7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07" w:name="Text7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08" w:name="Text10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8"/>
          </w:p>
        </w:tc>
      </w:tr>
      <w:tr w:rsidR="003D200B" w:rsidRPr="00674FEB" w:rsidTr="00A424F2">
        <w:trPr>
          <w:trHeight w:val="374"/>
          <w:jc w:val="center"/>
        </w:trPr>
        <w:tc>
          <w:tcPr>
            <w:tcW w:w="10080" w:type="dxa"/>
            <w:gridSpan w:val="6"/>
            <w:shd w:val="pct5" w:color="auto" w:fill="auto"/>
            <w:vAlign w:val="center"/>
          </w:tcPr>
          <w:p w:rsidR="003D200B" w:rsidRPr="00674FEB" w:rsidRDefault="003D200B" w:rsidP="00674F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Units To Be MODIFIED By This Application</w:t>
            </w:r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09" w:name="Text11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0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10" w:name="Text12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11" w:name="Text12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112" w:name="Text14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113" w:name="Text14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14" w:name="Text16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15" w:name="Text11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16" w:name="Text12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117" w:name="Text12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118" w:name="Text14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bookmarkStart w:id="119" w:name="Text14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1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20" w:name="Text16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21" w:name="Text11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22" w:name="Text12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123" w:name="Text13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124" w:name="Text14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bookmarkStart w:id="125" w:name="Text14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126" w:name="Text16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127" w:name="Text11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128" w:name="Text12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29" w:name="Text13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2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130" w:name="Text14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bookmarkStart w:id="131" w:name="Text14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132" w:name="Text16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2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33" w:name="Text11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134" w:name="Text12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35" w:name="Text13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136" w:name="Text14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bookmarkStart w:id="137" w:name="Text15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138" w:name="Text15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8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39" w:name="Text11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3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140" w:name="Text12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41" w:name="Text13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142" w:name="Text14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143" w:name="Text15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144" w:name="Text15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45" w:name="Text11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46" w:name="Text12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47" w:name="Text13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148" w:name="Text13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149" w:name="Text15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4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150" w:name="Text15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51" w:name="Text11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52" w:name="Text11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53" w:name="Text13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54" w:name="Text13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155" w:name="Text15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156" w:name="Text15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57" w:name="Text12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58" w:name="Text11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59" w:name="Text13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5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60" w:name="Text13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161" w:name="Text15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162" w:name="Text15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2"/>
          </w:p>
        </w:tc>
      </w:tr>
      <w:tr w:rsidR="003D200B" w:rsidRPr="00674FEB" w:rsidTr="00A424F2">
        <w:trPr>
          <w:trHeight w:val="374"/>
          <w:jc w:val="center"/>
        </w:trPr>
        <w:tc>
          <w:tcPr>
            <w:tcW w:w="10080" w:type="dxa"/>
            <w:gridSpan w:val="6"/>
            <w:shd w:val="pct5" w:color="auto" w:fill="auto"/>
            <w:vAlign w:val="center"/>
          </w:tcPr>
          <w:p w:rsidR="003D200B" w:rsidRPr="00674FEB" w:rsidRDefault="003D200B" w:rsidP="00202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Units To Be DELETED By This Application</w:t>
            </w:r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63" w:name="Text164"/>
            <w:bookmarkStart w:id="164" w:name="Text17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165" w:name="Text18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bookmarkStart w:id="166" w:name="Text19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67" w:name="Text20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bookmarkStart w:id="168" w:name="Text21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8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69" w:name="Text16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6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170" w:name="Text17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171" w:name="Text18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bookmarkStart w:id="172" w:name="Text19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id="173" w:name="Text20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bookmarkStart w:id="174" w:name="Text21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75" w:name="Text16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bookmarkStart w:id="176" w:name="Text17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bookmarkStart w:id="177" w:name="Text18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bookmarkStart w:id="178" w:name="Text19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id="179" w:name="Text20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7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bookmarkStart w:id="180" w:name="Text21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181" w:name="Text16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7"/>
                  <w:enabled/>
                  <w:calcOnExit w:val="0"/>
                  <w:textInput/>
                </w:ffData>
              </w:fldChar>
            </w:r>
            <w:bookmarkStart w:id="182" w:name="Text17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183" w:name="Text18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bookmarkStart w:id="184" w:name="Text19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185" w:name="Text20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bookmarkStart w:id="186" w:name="Text21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187" w:name="Text16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bookmarkStart w:id="188" w:name="Text17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189" w:name="Text18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8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bookmarkStart w:id="190" w:name="Text19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bookmarkStart w:id="191" w:name="Text20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bookmarkStart w:id="192" w:name="Text21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2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193" w:name="Text16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3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bookmarkStart w:id="194" w:name="Text17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4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bookmarkStart w:id="195" w:name="Text19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5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9"/>
                  <w:enabled/>
                  <w:calcOnExit w:val="0"/>
                  <w:textInput/>
                </w:ffData>
              </w:fldChar>
            </w:r>
            <w:bookmarkStart w:id="196" w:name="Text19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6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0"/>
                  <w:enabled/>
                  <w:calcOnExit w:val="0"/>
                  <w:textInput/>
                </w:ffData>
              </w:fldChar>
            </w:r>
            <w:bookmarkStart w:id="197" w:name="Text21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7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bookmarkStart w:id="198" w:name="Text21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8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199" w:name="Text17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99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bookmarkStart w:id="200" w:name="Text18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0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bookmarkStart w:id="201" w:name="Text19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1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0"/>
                  <w:enabled/>
                  <w:calcOnExit w:val="0"/>
                  <w:textInput/>
                </w:ffData>
              </w:fldChar>
            </w:r>
            <w:bookmarkStart w:id="202" w:name="Text20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2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203" w:name="Text20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3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bookmarkStart w:id="204" w:name="Text22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4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205" w:name="Text17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5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bookmarkStart w:id="206" w:name="Text18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6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bookmarkStart w:id="207" w:name="Text19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7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208" w:name="Text20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8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bookmarkStart w:id="209" w:name="Text21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09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bookmarkStart w:id="210" w:name="Text22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0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211" w:name="Text17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1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id="212" w:name="Text18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2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id="213" w:name="Text18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3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214" w:name="Text20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4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bookmarkStart w:id="215" w:name="Text21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5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bookmarkStart w:id="216" w:name="Text22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6"/>
          </w:p>
        </w:tc>
      </w:tr>
      <w:tr w:rsidR="003D200B" w:rsidRPr="00674FEB" w:rsidTr="003D200B">
        <w:trPr>
          <w:jc w:val="center"/>
        </w:trPr>
        <w:tc>
          <w:tcPr>
            <w:tcW w:w="990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217" w:name="Text17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7"/>
          </w:p>
        </w:tc>
        <w:tc>
          <w:tcPr>
            <w:tcW w:w="2206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218" w:name="Text18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8"/>
          </w:p>
        </w:tc>
        <w:tc>
          <w:tcPr>
            <w:tcW w:w="2551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bookmarkStart w:id="219" w:name="Text19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19"/>
          </w:p>
        </w:tc>
        <w:tc>
          <w:tcPr>
            <w:tcW w:w="1603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220" w:name="Text20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0"/>
          </w:p>
        </w:tc>
        <w:tc>
          <w:tcPr>
            <w:tcW w:w="1365" w:type="dxa"/>
            <w:vAlign w:val="center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221" w:name="Text21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1"/>
          </w:p>
        </w:tc>
        <w:tc>
          <w:tcPr>
            <w:tcW w:w="1365" w:type="dxa"/>
          </w:tcPr>
          <w:p w:rsidR="003D200B" w:rsidRPr="00674FEB" w:rsidRDefault="004123C0" w:rsidP="008E52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bookmarkStart w:id="222" w:name="Text22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2"/>
          </w:p>
        </w:tc>
      </w:tr>
    </w:tbl>
    <w:p w:rsidR="00B918D1" w:rsidRDefault="00B918D1" w:rsidP="00766A6C">
      <w:pPr>
        <w:rPr>
          <w:rFonts w:ascii="Times New Roman" w:hAnsi="Times New Roman" w:cs="Times New Roman"/>
          <w:sz w:val="20"/>
          <w:szCs w:val="20"/>
        </w:rPr>
      </w:pPr>
    </w:p>
    <w:p w:rsidR="00B918D1" w:rsidRPr="003C62AB" w:rsidRDefault="00B918D1" w:rsidP="00766A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2700"/>
        <w:gridCol w:w="2970"/>
        <w:gridCol w:w="1851"/>
        <w:gridCol w:w="1569"/>
      </w:tblGrid>
      <w:tr w:rsidR="00B918D1" w:rsidRPr="00674FEB" w:rsidTr="00B918D1">
        <w:trPr>
          <w:trHeight w:val="368"/>
          <w:jc w:val="center"/>
        </w:trPr>
        <w:tc>
          <w:tcPr>
            <w:tcW w:w="10080" w:type="dxa"/>
            <w:gridSpan w:val="5"/>
            <w:shd w:val="pct15" w:color="auto" w:fill="auto"/>
            <w:vAlign w:val="center"/>
          </w:tcPr>
          <w:p w:rsidR="00B918D1" w:rsidRPr="00674FEB" w:rsidRDefault="00204870" w:rsidP="002048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SIGNIFICANT </w:t>
            </w:r>
            <w:r w:rsidR="00B918D1" w:rsidRPr="00674F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EMISSION UNIT LISTING:  </w:t>
            </w:r>
            <w:r w:rsidR="00B918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Title V permitted emission units that have not been modified</w:t>
            </w:r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B918D1" w:rsidRPr="00674FEB" w:rsidRDefault="00B918D1" w:rsidP="00B918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 ID Number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B918D1" w:rsidRPr="00674FEB" w:rsidRDefault="00B918D1" w:rsidP="00B918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 Name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B918D1" w:rsidRPr="00674FEB" w:rsidRDefault="00B918D1" w:rsidP="00B918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Brief Emission Unit Description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B918D1" w:rsidRPr="00674FEB" w:rsidRDefault="00B918D1" w:rsidP="00B918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Rating/Size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B918D1" w:rsidRPr="00674FEB" w:rsidRDefault="00B918D1" w:rsidP="00B918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Construction Date</w:t>
            </w:r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bookmarkStart w:id="223" w:name="Text22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7"/>
                  <w:enabled/>
                  <w:calcOnExit w:val="0"/>
                  <w:textInput/>
                </w:ffData>
              </w:fldChar>
            </w:r>
            <w:bookmarkStart w:id="224" w:name="Text26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bookmarkStart w:id="225" w:name="Text30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bookmarkStart w:id="226" w:name="Text34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bookmarkStart w:id="227" w:name="Text39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bookmarkStart w:id="228" w:name="Text22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8"/>
                  <w:enabled/>
                  <w:calcOnExit w:val="0"/>
                  <w:textInput/>
                </w:ffData>
              </w:fldChar>
            </w:r>
            <w:bookmarkStart w:id="229" w:name="Text26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2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bookmarkStart w:id="230" w:name="Text30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bookmarkStart w:id="231" w:name="Text34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bookmarkStart w:id="232" w:name="Text39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bookmarkStart w:id="233" w:name="Text22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9"/>
                  <w:enabled/>
                  <w:calcOnExit w:val="0"/>
                  <w:textInput/>
                </w:ffData>
              </w:fldChar>
            </w:r>
            <w:bookmarkStart w:id="234" w:name="Text26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bookmarkStart w:id="235" w:name="Text31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bookmarkStart w:id="236" w:name="Text34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bookmarkStart w:id="237" w:name="Text39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7"/>
                  <w:enabled/>
                  <w:calcOnExit w:val="0"/>
                  <w:textInput/>
                </w:ffData>
              </w:fldChar>
            </w:r>
            <w:bookmarkStart w:id="238" w:name="Text22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0"/>
                  <w:enabled/>
                  <w:calcOnExit w:val="0"/>
                  <w:textInput/>
                </w:ffData>
              </w:fldChar>
            </w:r>
            <w:bookmarkStart w:id="239" w:name="Text27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3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bookmarkStart w:id="240" w:name="Text31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bookmarkStart w:id="241" w:name="Text35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bookmarkStart w:id="242" w:name="Text39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8"/>
                  <w:enabled/>
                  <w:calcOnExit w:val="0"/>
                  <w:textInput/>
                </w:ffData>
              </w:fldChar>
            </w:r>
            <w:bookmarkStart w:id="243" w:name="Text22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1"/>
                  <w:enabled/>
                  <w:calcOnExit w:val="0"/>
                  <w:textInput/>
                </w:ffData>
              </w:fldChar>
            </w:r>
            <w:bookmarkStart w:id="244" w:name="Text27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bookmarkStart w:id="245" w:name="Text31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bookmarkStart w:id="246" w:name="Text35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bookmarkStart w:id="247" w:name="Text39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29"/>
                  <w:enabled/>
                  <w:calcOnExit w:val="0"/>
                  <w:textInput/>
                </w:ffData>
              </w:fldChar>
            </w:r>
            <w:bookmarkStart w:id="248" w:name="Text22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2"/>
                  <w:enabled/>
                  <w:calcOnExit w:val="0"/>
                  <w:textInput/>
                </w:ffData>
              </w:fldChar>
            </w:r>
            <w:bookmarkStart w:id="249" w:name="Text27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4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bookmarkStart w:id="250" w:name="Text31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bookmarkStart w:id="251" w:name="Text35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bookmarkStart w:id="252" w:name="Text39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0"/>
                  <w:enabled/>
                  <w:calcOnExit w:val="0"/>
                  <w:textInput/>
                </w:ffData>
              </w:fldChar>
            </w:r>
            <w:bookmarkStart w:id="253" w:name="Text23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3"/>
                  <w:enabled/>
                  <w:calcOnExit w:val="0"/>
                  <w:textInput/>
                </w:ffData>
              </w:fldChar>
            </w:r>
            <w:bookmarkStart w:id="254" w:name="Text27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bookmarkStart w:id="255" w:name="Text31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bookmarkStart w:id="256" w:name="Text35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bookmarkStart w:id="257" w:name="Text39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bookmarkStart w:id="258" w:name="Text23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4"/>
                  <w:enabled/>
                  <w:calcOnExit w:val="0"/>
                  <w:textInput/>
                </w:ffData>
              </w:fldChar>
            </w:r>
            <w:bookmarkStart w:id="259" w:name="Text27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5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bookmarkStart w:id="260" w:name="Text31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bookmarkStart w:id="261" w:name="Text35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bookmarkStart w:id="262" w:name="Text40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2"/>
                  <w:enabled/>
                  <w:calcOnExit w:val="0"/>
                  <w:textInput/>
                </w:ffData>
              </w:fldChar>
            </w:r>
            <w:bookmarkStart w:id="263" w:name="Text23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5"/>
                  <w:enabled/>
                  <w:calcOnExit w:val="0"/>
                  <w:textInput/>
                </w:ffData>
              </w:fldChar>
            </w:r>
            <w:bookmarkStart w:id="264" w:name="Text27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bookmarkStart w:id="265" w:name="Text31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bookmarkStart w:id="266" w:name="Text35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bookmarkStart w:id="267" w:name="Text40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3"/>
                  <w:enabled/>
                  <w:calcOnExit w:val="0"/>
                  <w:textInput/>
                </w:ffData>
              </w:fldChar>
            </w:r>
            <w:bookmarkStart w:id="268" w:name="Text23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6"/>
                  <w:enabled/>
                  <w:calcOnExit w:val="0"/>
                  <w:textInput/>
                </w:ffData>
              </w:fldChar>
            </w:r>
            <w:bookmarkStart w:id="269" w:name="Text27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6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bookmarkStart w:id="270" w:name="Text31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bookmarkStart w:id="271" w:name="Text35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bookmarkStart w:id="272" w:name="Text40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4"/>
                  <w:enabled/>
                  <w:calcOnExit w:val="0"/>
                  <w:textInput/>
                </w:ffData>
              </w:fldChar>
            </w:r>
            <w:bookmarkStart w:id="273" w:name="Text23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7"/>
                  <w:enabled/>
                  <w:calcOnExit w:val="0"/>
                  <w:textInput/>
                </w:ffData>
              </w:fldChar>
            </w:r>
            <w:bookmarkStart w:id="274" w:name="Text27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bookmarkStart w:id="275" w:name="Text31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bookmarkStart w:id="276" w:name="Text35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bookmarkStart w:id="277" w:name="Text40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5"/>
                  <w:enabled/>
                  <w:calcOnExit w:val="0"/>
                  <w:textInput/>
                </w:ffData>
              </w:fldChar>
            </w:r>
            <w:bookmarkStart w:id="278" w:name="Text23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8"/>
                  <w:enabled/>
                  <w:calcOnExit w:val="0"/>
                  <w:textInput/>
                </w:ffData>
              </w:fldChar>
            </w:r>
            <w:bookmarkStart w:id="279" w:name="Text27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7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bookmarkStart w:id="280" w:name="Text31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bookmarkStart w:id="281" w:name="Text35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bookmarkStart w:id="282" w:name="Text40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6"/>
                  <w:enabled/>
                  <w:calcOnExit w:val="0"/>
                  <w:textInput/>
                </w:ffData>
              </w:fldChar>
            </w:r>
            <w:bookmarkStart w:id="283" w:name="Text23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79"/>
                  <w:enabled/>
                  <w:calcOnExit w:val="0"/>
                  <w:textInput/>
                </w:ffData>
              </w:fldChar>
            </w:r>
            <w:bookmarkStart w:id="284" w:name="Text27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bookmarkStart w:id="285" w:name="Text32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286" w:name="Text35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bookmarkStart w:id="287" w:name="Text40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7"/>
                  <w:enabled/>
                  <w:calcOnExit w:val="0"/>
                  <w:textInput/>
                </w:ffData>
              </w:fldChar>
            </w:r>
            <w:bookmarkStart w:id="288" w:name="Text23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0"/>
                  <w:enabled/>
                  <w:calcOnExit w:val="0"/>
                  <w:textInput/>
                </w:ffData>
              </w:fldChar>
            </w:r>
            <w:bookmarkStart w:id="289" w:name="Text28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8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bookmarkStart w:id="290" w:name="Text32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bookmarkStart w:id="291" w:name="Text36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bookmarkStart w:id="292" w:name="Text40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bookmarkStart w:id="293" w:name="Text23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1"/>
                  <w:enabled/>
                  <w:calcOnExit w:val="0"/>
                  <w:textInput/>
                </w:ffData>
              </w:fldChar>
            </w:r>
            <w:bookmarkStart w:id="294" w:name="Text28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bookmarkStart w:id="295" w:name="Text32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bookmarkStart w:id="296" w:name="Text36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bookmarkStart w:id="297" w:name="Text40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39"/>
                  <w:enabled/>
                  <w:calcOnExit w:val="0"/>
                  <w:textInput/>
                </w:ffData>
              </w:fldChar>
            </w:r>
            <w:bookmarkStart w:id="298" w:name="Text23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2"/>
                  <w:enabled/>
                  <w:calcOnExit w:val="0"/>
                  <w:textInput/>
                </w:ffData>
              </w:fldChar>
            </w:r>
            <w:bookmarkStart w:id="299" w:name="Text28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9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bookmarkStart w:id="300" w:name="Text32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bookmarkStart w:id="301" w:name="Text36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bookmarkStart w:id="302" w:name="Text40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0"/>
                  <w:enabled/>
                  <w:calcOnExit w:val="0"/>
                  <w:textInput/>
                </w:ffData>
              </w:fldChar>
            </w:r>
            <w:bookmarkStart w:id="303" w:name="Text24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1"/>
                  <w:enabled/>
                  <w:calcOnExit w:val="0"/>
                  <w:textInput/>
                </w:ffData>
              </w:fldChar>
            </w:r>
            <w:bookmarkStart w:id="304" w:name="Text24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bookmarkStart w:id="305" w:name="Text32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bookmarkStart w:id="306" w:name="Text36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bookmarkStart w:id="307" w:name="Text40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bookmarkStart w:id="308" w:name="Text24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3"/>
                  <w:enabled/>
                  <w:calcOnExit w:val="0"/>
                  <w:textInput/>
                </w:ffData>
              </w:fldChar>
            </w:r>
            <w:bookmarkStart w:id="309" w:name="Text28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0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bookmarkStart w:id="310" w:name="Text32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bookmarkStart w:id="311" w:name="Text36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bookmarkStart w:id="312" w:name="Text41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3"/>
                  <w:enabled/>
                  <w:calcOnExit w:val="0"/>
                  <w:textInput/>
                </w:ffData>
              </w:fldChar>
            </w:r>
            <w:bookmarkStart w:id="313" w:name="Text24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4"/>
                  <w:enabled/>
                  <w:calcOnExit w:val="0"/>
                  <w:textInput/>
                </w:ffData>
              </w:fldChar>
            </w:r>
            <w:bookmarkStart w:id="314" w:name="Text28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bookmarkStart w:id="315" w:name="Text32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bookmarkStart w:id="316" w:name="Text36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bookmarkStart w:id="317" w:name="Text41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4"/>
                  <w:enabled/>
                  <w:calcOnExit w:val="0"/>
                  <w:textInput/>
                </w:ffData>
              </w:fldChar>
            </w:r>
            <w:bookmarkStart w:id="318" w:name="Text24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5"/>
                  <w:enabled/>
                  <w:calcOnExit w:val="0"/>
                  <w:textInput/>
                </w:ffData>
              </w:fldChar>
            </w:r>
            <w:bookmarkStart w:id="319" w:name="Text28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1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bookmarkStart w:id="320" w:name="Text32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bookmarkStart w:id="321" w:name="Text36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bookmarkStart w:id="322" w:name="Text41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5"/>
                  <w:enabled/>
                  <w:calcOnExit w:val="0"/>
                  <w:textInput/>
                </w:ffData>
              </w:fldChar>
            </w:r>
            <w:bookmarkStart w:id="323" w:name="Text24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6"/>
                  <w:enabled/>
                  <w:calcOnExit w:val="0"/>
                  <w:textInput/>
                </w:ffData>
              </w:fldChar>
            </w:r>
            <w:bookmarkStart w:id="324" w:name="Text28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bookmarkStart w:id="325" w:name="Text32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bookmarkStart w:id="326" w:name="Text36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bookmarkStart w:id="327" w:name="Text41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6"/>
                  <w:enabled/>
                  <w:calcOnExit w:val="0"/>
                  <w:textInput/>
                </w:ffData>
              </w:fldChar>
            </w:r>
            <w:bookmarkStart w:id="328" w:name="Text24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7"/>
                  <w:enabled/>
                  <w:calcOnExit w:val="0"/>
                  <w:textInput/>
                </w:ffData>
              </w:fldChar>
            </w:r>
            <w:bookmarkStart w:id="329" w:name="Text28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2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bookmarkStart w:id="330" w:name="Text32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bookmarkStart w:id="331" w:name="Text36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bookmarkStart w:id="332" w:name="Text41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7"/>
                  <w:enabled/>
                  <w:calcOnExit w:val="0"/>
                  <w:textInput/>
                </w:ffData>
              </w:fldChar>
            </w:r>
            <w:bookmarkStart w:id="333" w:name="Text24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8"/>
                  <w:enabled/>
                  <w:calcOnExit w:val="0"/>
                  <w:textInput/>
                </w:ffData>
              </w:fldChar>
            </w:r>
            <w:bookmarkStart w:id="334" w:name="Text28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bookmarkStart w:id="335" w:name="Text33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bookmarkStart w:id="336" w:name="Text36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bookmarkStart w:id="337" w:name="Text41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8"/>
                  <w:enabled/>
                  <w:calcOnExit w:val="0"/>
                  <w:textInput/>
                </w:ffData>
              </w:fldChar>
            </w:r>
            <w:bookmarkStart w:id="338" w:name="Text24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89"/>
                  <w:enabled/>
                  <w:calcOnExit w:val="0"/>
                  <w:textInput/>
                </w:ffData>
              </w:fldChar>
            </w:r>
            <w:bookmarkStart w:id="339" w:name="Text28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3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bookmarkStart w:id="340" w:name="Text33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bookmarkStart w:id="341" w:name="Text37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bookmarkStart w:id="342" w:name="Text41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49"/>
                  <w:enabled/>
                  <w:calcOnExit w:val="0"/>
                  <w:textInput/>
                </w:ffData>
              </w:fldChar>
            </w:r>
            <w:bookmarkStart w:id="343" w:name="Text24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0"/>
                  <w:enabled/>
                  <w:calcOnExit w:val="0"/>
                  <w:textInput/>
                </w:ffData>
              </w:fldChar>
            </w:r>
            <w:bookmarkStart w:id="344" w:name="Text29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bookmarkStart w:id="345" w:name="Text33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bookmarkStart w:id="346" w:name="Text37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bookmarkStart w:id="347" w:name="Text41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0"/>
                  <w:enabled/>
                  <w:calcOnExit w:val="0"/>
                  <w:textInput/>
                </w:ffData>
              </w:fldChar>
            </w:r>
            <w:bookmarkStart w:id="348" w:name="Text25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bookmarkStart w:id="349" w:name="Text29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4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bookmarkStart w:id="350" w:name="Text33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bookmarkStart w:id="351" w:name="Text37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bookmarkStart w:id="352" w:name="Text41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bookmarkStart w:id="353" w:name="Text25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2"/>
                  <w:enabled/>
                  <w:calcOnExit w:val="0"/>
                  <w:textInput/>
                </w:ffData>
              </w:fldChar>
            </w:r>
            <w:bookmarkStart w:id="354" w:name="Text29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bookmarkStart w:id="355" w:name="Text33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356" w:name="Text37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bookmarkStart w:id="357" w:name="Text41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2"/>
                  <w:enabled/>
                  <w:calcOnExit w:val="0"/>
                  <w:textInput/>
                </w:ffData>
              </w:fldChar>
            </w:r>
            <w:bookmarkStart w:id="358" w:name="Text25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3"/>
                  <w:enabled/>
                  <w:calcOnExit w:val="0"/>
                  <w:textInput/>
                </w:ffData>
              </w:fldChar>
            </w:r>
            <w:bookmarkStart w:id="359" w:name="Text29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5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bookmarkStart w:id="360" w:name="Text33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bookmarkStart w:id="361" w:name="Text37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bookmarkStart w:id="362" w:name="Text42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3"/>
                  <w:enabled/>
                  <w:calcOnExit w:val="0"/>
                  <w:textInput/>
                </w:ffData>
              </w:fldChar>
            </w:r>
            <w:bookmarkStart w:id="363" w:name="Text25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4"/>
                  <w:enabled/>
                  <w:calcOnExit w:val="0"/>
                  <w:textInput/>
                </w:ffData>
              </w:fldChar>
            </w:r>
            <w:bookmarkStart w:id="364" w:name="Text29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bookmarkStart w:id="365" w:name="Text33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bookmarkStart w:id="366" w:name="Text37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bookmarkStart w:id="367" w:name="Text37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4"/>
                  <w:enabled/>
                  <w:calcOnExit w:val="0"/>
                  <w:textInput/>
                </w:ffData>
              </w:fldChar>
            </w:r>
            <w:bookmarkStart w:id="368" w:name="Text25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5"/>
                  <w:enabled/>
                  <w:calcOnExit w:val="0"/>
                  <w:textInput/>
                </w:ffData>
              </w:fldChar>
            </w:r>
            <w:bookmarkStart w:id="369" w:name="Text29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6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bookmarkStart w:id="370" w:name="Text33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bookmarkStart w:id="371" w:name="Text39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1"/>
                  <w:enabled/>
                  <w:calcOnExit w:val="0"/>
                  <w:textInput/>
                </w:ffData>
              </w:fldChar>
            </w:r>
            <w:bookmarkStart w:id="372" w:name="Text42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bookmarkStart w:id="373" w:name="Text25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6"/>
                  <w:enabled/>
                  <w:calcOnExit w:val="0"/>
                  <w:textInput/>
                </w:ffData>
              </w:fldChar>
            </w:r>
            <w:bookmarkStart w:id="374" w:name="Text29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bookmarkStart w:id="375" w:name="Text33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bookmarkStart w:id="376" w:name="Text39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2"/>
                  <w:enabled/>
                  <w:calcOnExit w:val="0"/>
                  <w:textInput/>
                </w:ffData>
              </w:fldChar>
            </w:r>
            <w:bookmarkStart w:id="377" w:name="Text42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6"/>
                  <w:enabled/>
                  <w:calcOnExit w:val="0"/>
                  <w:textInput/>
                </w:ffData>
              </w:fldChar>
            </w:r>
            <w:bookmarkStart w:id="378" w:name="Text25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7"/>
                  <w:enabled/>
                  <w:calcOnExit w:val="0"/>
                  <w:textInput/>
                </w:ffData>
              </w:fldChar>
            </w:r>
            <w:bookmarkStart w:id="379" w:name="Text29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7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bookmarkStart w:id="380" w:name="Text33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bookmarkStart w:id="381" w:name="Text39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3"/>
                  <w:enabled/>
                  <w:calcOnExit w:val="0"/>
                  <w:textInput/>
                </w:ffData>
              </w:fldChar>
            </w:r>
            <w:bookmarkStart w:id="382" w:name="Text42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7"/>
                  <w:enabled/>
                  <w:calcOnExit w:val="0"/>
                  <w:textInput/>
                </w:ffData>
              </w:fldChar>
            </w:r>
            <w:bookmarkStart w:id="383" w:name="Text25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8"/>
                  <w:enabled/>
                  <w:calcOnExit w:val="0"/>
                  <w:textInput/>
                </w:ffData>
              </w:fldChar>
            </w:r>
            <w:bookmarkStart w:id="384" w:name="Text29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bookmarkStart w:id="385" w:name="Text34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bookmarkStart w:id="386" w:name="Text38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4"/>
                  <w:enabled/>
                  <w:calcOnExit w:val="0"/>
                  <w:textInput/>
                </w:ffData>
              </w:fldChar>
            </w:r>
            <w:bookmarkStart w:id="387" w:name="Text42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8"/>
                  <w:enabled/>
                  <w:calcOnExit w:val="0"/>
                  <w:textInput/>
                </w:ffData>
              </w:fldChar>
            </w:r>
            <w:bookmarkStart w:id="388" w:name="Text258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bookmarkStart w:id="389" w:name="Text29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8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bookmarkStart w:id="390" w:name="Text34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bookmarkStart w:id="391" w:name="Text38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5"/>
                  <w:enabled/>
                  <w:calcOnExit w:val="0"/>
                  <w:textInput/>
                </w:ffData>
              </w:fldChar>
            </w:r>
            <w:bookmarkStart w:id="392" w:name="Text42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59"/>
                  <w:enabled/>
                  <w:calcOnExit w:val="0"/>
                  <w:textInput/>
                </w:ffData>
              </w:fldChar>
            </w:r>
            <w:bookmarkStart w:id="393" w:name="Text259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bookmarkStart w:id="394" w:name="Text30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bookmarkStart w:id="395" w:name="Text34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396" w:name="Text38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bookmarkStart w:id="397" w:name="Text42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0"/>
                  <w:enabled/>
                  <w:calcOnExit w:val="0"/>
                  <w:textInput/>
                </w:ffData>
              </w:fldChar>
            </w:r>
            <w:bookmarkStart w:id="398" w:name="Text260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bookmarkStart w:id="399" w:name="Text30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39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bookmarkStart w:id="400" w:name="Text34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401" w:name="Text38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bookmarkStart w:id="402" w:name="Text42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bookmarkStart w:id="403" w:name="Text261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bookmarkStart w:id="404" w:name="Text30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bookmarkStart w:id="405" w:name="Text34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406" w:name="Text38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bookmarkStart w:id="407" w:name="Text42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2"/>
                  <w:enabled/>
                  <w:calcOnExit w:val="0"/>
                  <w:textInput/>
                </w:ffData>
              </w:fldChar>
            </w:r>
            <w:bookmarkStart w:id="408" w:name="Text262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bookmarkStart w:id="409" w:name="Text30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0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bookmarkStart w:id="410" w:name="Text34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bookmarkStart w:id="411" w:name="Text38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bookmarkStart w:id="412" w:name="Text42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bookmarkStart w:id="413" w:name="Text263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bookmarkStart w:id="414" w:name="Text30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bookmarkStart w:id="415" w:name="Text34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bookmarkStart w:id="416" w:name="Text38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bookmarkStart w:id="417" w:name="Text43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4"/>
                  <w:enabled/>
                  <w:calcOnExit w:val="0"/>
                  <w:textInput/>
                </w:ffData>
              </w:fldChar>
            </w:r>
            <w:bookmarkStart w:id="418" w:name="Text264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bookmarkStart w:id="419" w:name="Text30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1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bookmarkStart w:id="420" w:name="Text37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421" w:name="Text38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bookmarkStart w:id="422" w:name="Text43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2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5"/>
                  <w:enabled/>
                  <w:calcOnExit w:val="0"/>
                  <w:textInput/>
                </w:ffData>
              </w:fldChar>
            </w:r>
            <w:bookmarkStart w:id="423" w:name="Text265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3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bookmarkStart w:id="424" w:name="Text30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4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425" w:name="Text37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5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426" w:name="Text38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6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bookmarkStart w:id="427" w:name="Text43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7"/>
          </w:p>
        </w:tc>
      </w:tr>
      <w:tr w:rsidR="00B918D1" w:rsidRPr="00674FEB" w:rsidTr="00B918D1">
        <w:trPr>
          <w:jc w:val="center"/>
        </w:trPr>
        <w:tc>
          <w:tcPr>
            <w:tcW w:w="99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266"/>
                  <w:enabled/>
                  <w:calcOnExit w:val="0"/>
                  <w:textInput/>
                </w:ffData>
              </w:fldChar>
            </w:r>
            <w:bookmarkStart w:id="428" w:name="Text266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8"/>
          </w:p>
        </w:tc>
        <w:tc>
          <w:tcPr>
            <w:tcW w:w="2700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bookmarkStart w:id="429" w:name="Text307"/>
            <w:r w:rsidR="00781BD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781BD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29"/>
          </w:p>
        </w:tc>
        <w:tc>
          <w:tcPr>
            <w:tcW w:w="2970" w:type="dxa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430" w:name="Text37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0"/>
          </w:p>
        </w:tc>
        <w:tc>
          <w:tcPr>
            <w:tcW w:w="1851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bookmarkStart w:id="431" w:name="Text38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1"/>
          </w:p>
        </w:tc>
        <w:tc>
          <w:tcPr>
            <w:tcW w:w="1569" w:type="dxa"/>
            <w:vAlign w:val="center"/>
          </w:tcPr>
          <w:p w:rsidR="00B918D1" w:rsidRPr="00674FEB" w:rsidRDefault="004123C0" w:rsidP="00B9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bookmarkStart w:id="432" w:name="Text43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2"/>
          </w:p>
        </w:tc>
      </w:tr>
    </w:tbl>
    <w:p w:rsidR="002F6104" w:rsidRDefault="002F6104" w:rsidP="00766A6C">
      <w:pPr>
        <w:rPr>
          <w:rFonts w:ascii="Times New Roman" w:hAnsi="Times New Roman" w:cs="Times New Roman"/>
          <w:sz w:val="20"/>
          <w:szCs w:val="20"/>
        </w:rPr>
      </w:pPr>
    </w:p>
    <w:p w:rsidR="00406BF9" w:rsidRDefault="00406BF9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204870" w:rsidRDefault="00204870" w:rsidP="00766A6C">
      <w:pPr>
        <w:rPr>
          <w:rFonts w:ascii="Times New Roman" w:hAnsi="Times New Roman" w:cs="Times New Roman"/>
          <w:sz w:val="20"/>
          <w:szCs w:val="20"/>
        </w:rPr>
      </w:pPr>
    </w:p>
    <w:p w:rsidR="00204870" w:rsidRDefault="00204870" w:rsidP="00766A6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720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80"/>
        <w:gridCol w:w="2970"/>
        <w:gridCol w:w="1851"/>
        <w:gridCol w:w="1569"/>
        <w:gridCol w:w="1550"/>
      </w:tblGrid>
      <w:tr w:rsidR="00204870" w:rsidRPr="00674FEB" w:rsidTr="00406BF9">
        <w:trPr>
          <w:trHeight w:val="368"/>
          <w:jc w:val="center"/>
        </w:trPr>
        <w:tc>
          <w:tcPr>
            <w:tcW w:w="10720" w:type="dxa"/>
            <w:gridSpan w:val="5"/>
            <w:shd w:val="pct15" w:color="auto" w:fill="auto"/>
            <w:vAlign w:val="center"/>
          </w:tcPr>
          <w:p w:rsidR="00204870" w:rsidRDefault="00204870" w:rsidP="00406BF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INSIGNIFICANT </w:t>
            </w:r>
            <w:r w:rsidRPr="00674F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EMISSION UNIT LISTING: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Insignificant Title V permitted emission units that have not been modified</w:t>
            </w:r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tcBorders>
              <w:bottom w:val="single" w:sz="4" w:space="0" w:color="auto"/>
            </w:tcBorders>
            <w:vAlign w:val="center"/>
          </w:tcPr>
          <w:p w:rsidR="00204870" w:rsidRPr="00674FEB" w:rsidRDefault="00204870" w:rsidP="006C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Emission Unit Name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204870" w:rsidRPr="00674FEB" w:rsidRDefault="00204870" w:rsidP="006C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Brief Emission Unit Description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204870" w:rsidRPr="00674FEB" w:rsidRDefault="00204870" w:rsidP="006C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Rating/Size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204870" w:rsidRPr="00674FEB" w:rsidRDefault="00204870" w:rsidP="006C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FEB">
              <w:rPr>
                <w:rFonts w:ascii="Times New Roman" w:hAnsi="Times New Roman" w:cs="Times New Roman"/>
                <w:sz w:val="20"/>
                <w:szCs w:val="20"/>
              </w:rPr>
              <w:t>Construction Date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204870" w:rsidRPr="00674FEB" w:rsidRDefault="00204870" w:rsidP="006C5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Basis for Insignificant Status</w:t>
            </w:r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bookmarkStart w:id="433" w:name="Text43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6"/>
                  <w:enabled/>
                  <w:calcOnExit w:val="0"/>
                  <w:textInput/>
                </w:ffData>
              </w:fldChar>
            </w:r>
            <w:bookmarkStart w:id="434" w:name="Text47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6"/>
                  <w:enabled/>
                  <w:calcOnExit w:val="0"/>
                  <w:textInput/>
                </w:ffData>
              </w:fldChar>
            </w:r>
            <w:bookmarkStart w:id="435" w:name="Text51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7"/>
                  <w:enabled/>
                  <w:calcOnExit w:val="0"/>
                  <w:textInput/>
                </w:ffData>
              </w:fldChar>
            </w:r>
            <w:bookmarkStart w:id="436" w:name="Text55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8"/>
                  <w:enabled/>
                  <w:calcOnExit w:val="0"/>
                  <w:textInput/>
                </w:ffData>
              </w:fldChar>
            </w:r>
            <w:bookmarkStart w:id="437" w:name="Text598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5"/>
                  <w:enabled/>
                  <w:calcOnExit w:val="0"/>
                  <w:textInput/>
                </w:ffData>
              </w:fldChar>
            </w:r>
            <w:bookmarkStart w:id="438" w:name="Text43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7"/>
                  <w:enabled/>
                  <w:calcOnExit w:val="0"/>
                  <w:textInput/>
                </w:ffData>
              </w:fldChar>
            </w:r>
            <w:bookmarkStart w:id="439" w:name="Text47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3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7"/>
                  <w:enabled/>
                  <w:calcOnExit w:val="0"/>
                  <w:textInput/>
                </w:ffData>
              </w:fldChar>
            </w:r>
            <w:bookmarkStart w:id="440" w:name="Text51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8"/>
                  <w:enabled/>
                  <w:calcOnExit w:val="0"/>
                  <w:textInput/>
                </w:ffData>
              </w:fldChar>
            </w:r>
            <w:bookmarkStart w:id="441" w:name="Text55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9"/>
                  <w:enabled/>
                  <w:calcOnExit w:val="0"/>
                  <w:textInput/>
                </w:ffData>
              </w:fldChar>
            </w:r>
            <w:bookmarkStart w:id="442" w:name="Text599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6"/>
                  <w:enabled/>
                  <w:calcOnExit w:val="0"/>
                  <w:textInput/>
                </w:ffData>
              </w:fldChar>
            </w:r>
            <w:bookmarkStart w:id="443" w:name="Text43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8"/>
                  <w:enabled/>
                  <w:calcOnExit w:val="0"/>
                  <w:textInput/>
                </w:ffData>
              </w:fldChar>
            </w:r>
            <w:bookmarkStart w:id="444" w:name="Text47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8"/>
                  <w:enabled/>
                  <w:calcOnExit w:val="0"/>
                  <w:textInput/>
                </w:ffData>
              </w:fldChar>
            </w:r>
            <w:bookmarkStart w:id="445" w:name="Text51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9"/>
                  <w:enabled/>
                  <w:calcOnExit w:val="0"/>
                  <w:textInput/>
                </w:ffData>
              </w:fldChar>
            </w:r>
            <w:bookmarkStart w:id="446" w:name="Text55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0"/>
                  <w:enabled/>
                  <w:calcOnExit w:val="0"/>
                  <w:textInput/>
                </w:ffData>
              </w:fldChar>
            </w:r>
            <w:bookmarkStart w:id="447" w:name="Text600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bookmarkStart w:id="448" w:name="Text43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9"/>
                  <w:enabled/>
                  <w:calcOnExit w:val="0"/>
                  <w:textInput/>
                </w:ffData>
              </w:fldChar>
            </w:r>
            <w:bookmarkStart w:id="449" w:name="Text47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4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9"/>
                  <w:enabled/>
                  <w:calcOnExit w:val="0"/>
                  <w:textInput/>
                </w:ffData>
              </w:fldChar>
            </w:r>
            <w:bookmarkStart w:id="450" w:name="Text51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0"/>
                  <w:enabled/>
                  <w:calcOnExit w:val="0"/>
                  <w:textInput/>
                </w:ffData>
              </w:fldChar>
            </w:r>
            <w:bookmarkStart w:id="451" w:name="Text56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1"/>
                  <w:enabled/>
                  <w:calcOnExit w:val="0"/>
                  <w:textInput/>
                </w:ffData>
              </w:fldChar>
            </w:r>
            <w:bookmarkStart w:id="452" w:name="Text601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8"/>
                  <w:enabled/>
                  <w:calcOnExit w:val="0"/>
                  <w:textInput/>
                </w:ffData>
              </w:fldChar>
            </w:r>
            <w:bookmarkStart w:id="453" w:name="Text43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0"/>
                  <w:enabled/>
                  <w:calcOnExit w:val="0"/>
                  <w:textInput/>
                </w:ffData>
              </w:fldChar>
            </w:r>
            <w:bookmarkStart w:id="454" w:name="Text48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0"/>
                  <w:enabled/>
                  <w:calcOnExit w:val="0"/>
                  <w:textInput/>
                </w:ffData>
              </w:fldChar>
            </w:r>
            <w:bookmarkStart w:id="455" w:name="Text52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1"/>
                  <w:enabled/>
                  <w:calcOnExit w:val="0"/>
                  <w:textInput/>
                </w:ffData>
              </w:fldChar>
            </w:r>
            <w:bookmarkStart w:id="456" w:name="Text56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2"/>
                  <w:enabled/>
                  <w:calcOnExit w:val="0"/>
                  <w:textInput/>
                </w:ffData>
              </w:fldChar>
            </w:r>
            <w:bookmarkStart w:id="457" w:name="Text602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39"/>
                  <w:enabled/>
                  <w:calcOnExit w:val="0"/>
                  <w:textInput/>
                </w:ffData>
              </w:fldChar>
            </w:r>
            <w:bookmarkStart w:id="458" w:name="Text43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1"/>
                  <w:enabled/>
                  <w:calcOnExit w:val="0"/>
                  <w:textInput/>
                </w:ffData>
              </w:fldChar>
            </w:r>
            <w:bookmarkStart w:id="459" w:name="Text48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5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1"/>
                  <w:enabled/>
                  <w:calcOnExit w:val="0"/>
                  <w:textInput/>
                </w:ffData>
              </w:fldChar>
            </w:r>
            <w:bookmarkStart w:id="460" w:name="Text52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2"/>
                  <w:enabled/>
                  <w:calcOnExit w:val="0"/>
                  <w:textInput/>
                </w:ffData>
              </w:fldChar>
            </w:r>
            <w:bookmarkStart w:id="461" w:name="Text56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bookmarkStart w:id="462" w:name="Text603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0"/>
                  <w:enabled/>
                  <w:calcOnExit w:val="0"/>
                  <w:textInput/>
                </w:ffData>
              </w:fldChar>
            </w:r>
            <w:bookmarkStart w:id="463" w:name="Text44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2"/>
                  <w:enabled/>
                  <w:calcOnExit w:val="0"/>
                  <w:textInput/>
                </w:ffData>
              </w:fldChar>
            </w:r>
            <w:bookmarkStart w:id="464" w:name="Text48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2"/>
                  <w:enabled/>
                  <w:calcOnExit w:val="0"/>
                  <w:textInput/>
                </w:ffData>
              </w:fldChar>
            </w:r>
            <w:bookmarkStart w:id="465" w:name="Text52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3"/>
                  <w:enabled/>
                  <w:calcOnExit w:val="0"/>
                  <w:textInput/>
                </w:ffData>
              </w:fldChar>
            </w:r>
            <w:bookmarkStart w:id="466" w:name="Text56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bookmarkStart w:id="467" w:name="Text604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1"/>
                  <w:enabled/>
                  <w:calcOnExit w:val="0"/>
                  <w:textInput/>
                </w:ffData>
              </w:fldChar>
            </w:r>
            <w:bookmarkStart w:id="468" w:name="Text44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3"/>
                  <w:enabled/>
                  <w:calcOnExit w:val="0"/>
                  <w:textInput/>
                </w:ffData>
              </w:fldChar>
            </w:r>
            <w:bookmarkStart w:id="469" w:name="Text48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6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3"/>
                  <w:enabled/>
                  <w:calcOnExit w:val="0"/>
                  <w:textInput/>
                </w:ffData>
              </w:fldChar>
            </w:r>
            <w:bookmarkStart w:id="470" w:name="Text52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4"/>
                  <w:enabled/>
                  <w:calcOnExit w:val="0"/>
                  <w:textInput/>
                </w:ffData>
              </w:fldChar>
            </w:r>
            <w:bookmarkStart w:id="471" w:name="Text56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bookmarkStart w:id="472" w:name="Text605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2"/>
                  <w:enabled/>
                  <w:calcOnExit w:val="0"/>
                  <w:textInput/>
                </w:ffData>
              </w:fldChar>
            </w:r>
            <w:bookmarkStart w:id="473" w:name="Text44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4"/>
                  <w:enabled/>
                  <w:calcOnExit w:val="0"/>
                  <w:textInput/>
                </w:ffData>
              </w:fldChar>
            </w:r>
            <w:bookmarkStart w:id="474" w:name="Text48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4"/>
                  <w:enabled/>
                  <w:calcOnExit w:val="0"/>
                  <w:textInput/>
                </w:ffData>
              </w:fldChar>
            </w:r>
            <w:bookmarkStart w:id="475" w:name="Text52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5"/>
                  <w:enabled/>
                  <w:calcOnExit w:val="0"/>
                  <w:textInput/>
                </w:ffData>
              </w:fldChar>
            </w:r>
            <w:bookmarkStart w:id="476" w:name="Text56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6"/>
                  <w:enabled/>
                  <w:calcOnExit w:val="0"/>
                  <w:textInput/>
                </w:ffData>
              </w:fldChar>
            </w:r>
            <w:bookmarkStart w:id="477" w:name="Text606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3"/>
                  <w:enabled/>
                  <w:calcOnExit w:val="0"/>
                  <w:textInput/>
                </w:ffData>
              </w:fldChar>
            </w:r>
            <w:bookmarkStart w:id="478" w:name="Text44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5"/>
                  <w:enabled/>
                  <w:calcOnExit w:val="0"/>
                  <w:textInput/>
                </w:ffData>
              </w:fldChar>
            </w:r>
            <w:bookmarkStart w:id="479" w:name="Text48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7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5"/>
                  <w:enabled/>
                  <w:calcOnExit w:val="0"/>
                  <w:textInput/>
                </w:ffData>
              </w:fldChar>
            </w:r>
            <w:bookmarkStart w:id="480" w:name="Text52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6"/>
                  <w:enabled/>
                  <w:calcOnExit w:val="0"/>
                  <w:textInput/>
                </w:ffData>
              </w:fldChar>
            </w:r>
            <w:bookmarkStart w:id="481" w:name="Text56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bookmarkStart w:id="482" w:name="Text607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4"/>
                  <w:enabled/>
                  <w:calcOnExit w:val="0"/>
                  <w:textInput/>
                </w:ffData>
              </w:fldChar>
            </w:r>
            <w:bookmarkStart w:id="483" w:name="Text44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6"/>
                  <w:enabled/>
                  <w:calcOnExit w:val="0"/>
                  <w:textInput/>
                </w:ffData>
              </w:fldChar>
            </w:r>
            <w:bookmarkStart w:id="484" w:name="Text48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6"/>
                  <w:enabled/>
                  <w:calcOnExit w:val="0"/>
                  <w:textInput/>
                </w:ffData>
              </w:fldChar>
            </w:r>
            <w:bookmarkStart w:id="485" w:name="Text52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7"/>
                  <w:enabled/>
                  <w:calcOnExit w:val="0"/>
                  <w:textInput/>
                </w:ffData>
              </w:fldChar>
            </w:r>
            <w:bookmarkStart w:id="486" w:name="Text56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bookmarkStart w:id="487" w:name="Text608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5"/>
                  <w:enabled/>
                  <w:calcOnExit w:val="0"/>
                  <w:textInput/>
                </w:ffData>
              </w:fldChar>
            </w:r>
            <w:bookmarkStart w:id="488" w:name="Text44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7"/>
                  <w:enabled/>
                  <w:calcOnExit w:val="0"/>
                  <w:textInput/>
                </w:ffData>
              </w:fldChar>
            </w:r>
            <w:bookmarkStart w:id="489" w:name="Text48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8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7"/>
                  <w:enabled/>
                  <w:calcOnExit w:val="0"/>
                  <w:textInput/>
                </w:ffData>
              </w:fldChar>
            </w:r>
            <w:bookmarkStart w:id="490" w:name="Text52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8"/>
                  <w:enabled/>
                  <w:calcOnExit w:val="0"/>
                  <w:textInput/>
                </w:ffData>
              </w:fldChar>
            </w:r>
            <w:bookmarkStart w:id="491" w:name="Text56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09"/>
                  <w:enabled/>
                  <w:calcOnExit w:val="0"/>
                  <w:textInput/>
                </w:ffData>
              </w:fldChar>
            </w:r>
            <w:bookmarkStart w:id="492" w:name="Text609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6"/>
                  <w:enabled/>
                  <w:calcOnExit w:val="0"/>
                  <w:textInput/>
                </w:ffData>
              </w:fldChar>
            </w:r>
            <w:bookmarkStart w:id="493" w:name="Text44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8"/>
                  <w:enabled/>
                  <w:calcOnExit w:val="0"/>
                  <w:textInput/>
                </w:ffData>
              </w:fldChar>
            </w:r>
            <w:bookmarkStart w:id="494" w:name="Text48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8"/>
                  <w:enabled/>
                  <w:calcOnExit w:val="0"/>
                  <w:textInput/>
                </w:ffData>
              </w:fldChar>
            </w:r>
            <w:bookmarkStart w:id="495" w:name="Text52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69"/>
                  <w:enabled/>
                  <w:calcOnExit w:val="0"/>
                  <w:textInput/>
                </w:ffData>
              </w:fldChar>
            </w:r>
            <w:bookmarkStart w:id="496" w:name="Text56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0"/>
                  <w:enabled/>
                  <w:calcOnExit w:val="0"/>
                  <w:textInput/>
                </w:ffData>
              </w:fldChar>
            </w:r>
            <w:bookmarkStart w:id="497" w:name="Text610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7"/>
                  <w:enabled/>
                  <w:calcOnExit w:val="0"/>
                  <w:textInput/>
                </w:ffData>
              </w:fldChar>
            </w:r>
            <w:bookmarkStart w:id="498" w:name="Text44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89"/>
                  <w:enabled/>
                  <w:calcOnExit w:val="0"/>
                  <w:textInput/>
                </w:ffData>
              </w:fldChar>
            </w:r>
            <w:bookmarkStart w:id="499" w:name="Text48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49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29"/>
                  <w:enabled/>
                  <w:calcOnExit w:val="0"/>
                  <w:textInput/>
                </w:ffData>
              </w:fldChar>
            </w:r>
            <w:bookmarkStart w:id="500" w:name="Text52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0"/>
                  <w:enabled/>
                  <w:calcOnExit w:val="0"/>
                  <w:textInput/>
                </w:ffData>
              </w:fldChar>
            </w:r>
            <w:bookmarkStart w:id="501" w:name="Text57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1"/>
                  <w:enabled/>
                  <w:calcOnExit w:val="0"/>
                  <w:textInput/>
                </w:ffData>
              </w:fldChar>
            </w:r>
            <w:bookmarkStart w:id="502" w:name="Text611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8"/>
                  <w:enabled/>
                  <w:calcOnExit w:val="0"/>
                  <w:textInput/>
                </w:ffData>
              </w:fldChar>
            </w:r>
            <w:bookmarkStart w:id="503" w:name="Text44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0"/>
                  <w:enabled/>
                  <w:calcOnExit w:val="0"/>
                  <w:textInput/>
                </w:ffData>
              </w:fldChar>
            </w:r>
            <w:bookmarkStart w:id="504" w:name="Text49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0"/>
                  <w:enabled/>
                  <w:calcOnExit w:val="0"/>
                  <w:textInput/>
                </w:ffData>
              </w:fldChar>
            </w:r>
            <w:bookmarkStart w:id="505" w:name="Text53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1"/>
                  <w:enabled/>
                  <w:calcOnExit w:val="0"/>
                  <w:textInput/>
                </w:ffData>
              </w:fldChar>
            </w:r>
            <w:bookmarkStart w:id="506" w:name="Text57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2"/>
                  <w:enabled/>
                  <w:calcOnExit w:val="0"/>
                  <w:textInput/>
                </w:ffData>
              </w:fldChar>
            </w:r>
            <w:bookmarkStart w:id="507" w:name="Text612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49"/>
                  <w:enabled/>
                  <w:calcOnExit w:val="0"/>
                  <w:textInput/>
                </w:ffData>
              </w:fldChar>
            </w:r>
            <w:bookmarkStart w:id="508" w:name="Text44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1"/>
                  <w:enabled/>
                  <w:calcOnExit w:val="0"/>
                  <w:textInput/>
                </w:ffData>
              </w:fldChar>
            </w:r>
            <w:bookmarkStart w:id="509" w:name="Text49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0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1"/>
                  <w:enabled/>
                  <w:calcOnExit w:val="0"/>
                  <w:textInput/>
                </w:ffData>
              </w:fldChar>
            </w:r>
            <w:bookmarkStart w:id="510" w:name="Text53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2"/>
                  <w:enabled/>
                  <w:calcOnExit w:val="0"/>
                  <w:textInput/>
                </w:ffData>
              </w:fldChar>
            </w:r>
            <w:bookmarkStart w:id="511" w:name="Text57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3"/>
                  <w:enabled/>
                  <w:calcOnExit w:val="0"/>
                  <w:textInput/>
                </w:ffData>
              </w:fldChar>
            </w:r>
            <w:bookmarkStart w:id="512" w:name="Text613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0"/>
                  <w:enabled/>
                  <w:calcOnExit w:val="0"/>
                  <w:textInput/>
                </w:ffData>
              </w:fldChar>
            </w:r>
            <w:bookmarkStart w:id="513" w:name="Text45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1"/>
                  <w:enabled/>
                  <w:calcOnExit w:val="0"/>
                  <w:textInput/>
                </w:ffData>
              </w:fldChar>
            </w:r>
            <w:bookmarkStart w:id="514" w:name="Text45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2"/>
                  <w:enabled/>
                  <w:calcOnExit w:val="0"/>
                  <w:textInput/>
                </w:ffData>
              </w:fldChar>
            </w:r>
            <w:bookmarkStart w:id="515" w:name="Text53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3"/>
                  <w:enabled/>
                  <w:calcOnExit w:val="0"/>
                  <w:textInput/>
                </w:ffData>
              </w:fldChar>
            </w:r>
            <w:bookmarkStart w:id="516" w:name="Text57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4"/>
                  <w:enabled/>
                  <w:calcOnExit w:val="0"/>
                  <w:textInput/>
                </w:ffData>
              </w:fldChar>
            </w:r>
            <w:bookmarkStart w:id="517" w:name="Text614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2"/>
                  <w:enabled/>
                  <w:calcOnExit w:val="0"/>
                  <w:textInput/>
                </w:ffData>
              </w:fldChar>
            </w:r>
            <w:bookmarkStart w:id="518" w:name="Text45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2"/>
                  <w:enabled/>
                  <w:calcOnExit w:val="0"/>
                  <w:textInput/>
                </w:ffData>
              </w:fldChar>
            </w:r>
            <w:bookmarkStart w:id="519" w:name="Text49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1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3"/>
                  <w:enabled/>
                  <w:calcOnExit w:val="0"/>
                  <w:textInput/>
                </w:ffData>
              </w:fldChar>
            </w:r>
            <w:bookmarkStart w:id="520" w:name="Text53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4"/>
                  <w:enabled/>
                  <w:calcOnExit w:val="0"/>
                  <w:textInput/>
                </w:ffData>
              </w:fldChar>
            </w:r>
            <w:bookmarkStart w:id="521" w:name="Text57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5"/>
                  <w:enabled/>
                  <w:calcOnExit w:val="0"/>
                  <w:textInput/>
                </w:ffData>
              </w:fldChar>
            </w:r>
            <w:bookmarkStart w:id="522" w:name="Text615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3"/>
                  <w:enabled/>
                  <w:calcOnExit w:val="0"/>
                  <w:textInput/>
                </w:ffData>
              </w:fldChar>
            </w:r>
            <w:bookmarkStart w:id="523" w:name="Text45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3"/>
                  <w:enabled/>
                  <w:calcOnExit w:val="0"/>
                  <w:textInput/>
                </w:ffData>
              </w:fldChar>
            </w:r>
            <w:bookmarkStart w:id="524" w:name="Text49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4"/>
                  <w:enabled/>
                  <w:calcOnExit w:val="0"/>
                  <w:textInput/>
                </w:ffData>
              </w:fldChar>
            </w:r>
            <w:bookmarkStart w:id="525" w:name="Text53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5"/>
                  <w:enabled/>
                  <w:calcOnExit w:val="0"/>
                  <w:textInput/>
                </w:ffData>
              </w:fldChar>
            </w:r>
            <w:bookmarkStart w:id="526" w:name="Text57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6"/>
                  <w:enabled/>
                  <w:calcOnExit w:val="0"/>
                  <w:textInput/>
                </w:ffData>
              </w:fldChar>
            </w:r>
            <w:bookmarkStart w:id="527" w:name="Text616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4"/>
                  <w:enabled/>
                  <w:calcOnExit w:val="0"/>
                  <w:textInput/>
                </w:ffData>
              </w:fldChar>
            </w:r>
            <w:bookmarkStart w:id="528" w:name="Text45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4"/>
                  <w:enabled/>
                  <w:calcOnExit w:val="0"/>
                  <w:textInput/>
                </w:ffData>
              </w:fldChar>
            </w:r>
            <w:bookmarkStart w:id="529" w:name="Text49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2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5"/>
                  <w:enabled/>
                  <w:calcOnExit w:val="0"/>
                  <w:textInput/>
                </w:ffData>
              </w:fldChar>
            </w:r>
            <w:bookmarkStart w:id="530" w:name="Text53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6"/>
                  <w:enabled/>
                  <w:calcOnExit w:val="0"/>
                  <w:textInput/>
                </w:ffData>
              </w:fldChar>
            </w:r>
            <w:bookmarkStart w:id="531" w:name="Text57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7"/>
                  <w:enabled/>
                  <w:calcOnExit w:val="0"/>
                  <w:textInput/>
                </w:ffData>
              </w:fldChar>
            </w:r>
            <w:bookmarkStart w:id="532" w:name="Text617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5"/>
                  <w:enabled/>
                  <w:calcOnExit w:val="0"/>
                  <w:textInput/>
                </w:ffData>
              </w:fldChar>
            </w:r>
            <w:bookmarkStart w:id="533" w:name="Text45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5"/>
                  <w:enabled/>
                  <w:calcOnExit w:val="0"/>
                  <w:textInput/>
                </w:ffData>
              </w:fldChar>
            </w:r>
            <w:bookmarkStart w:id="534" w:name="Text49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6"/>
                  <w:enabled/>
                  <w:calcOnExit w:val="0"/>
                  <w:textInput/>
                </w:ffData>
              </w:fldChar>
            </w:r>
            <w:bookmarkStart w:id="535" w:name="Text53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7"/>
                  <w:enabled/>
                  <w:calcOnExit w:val="0"/>
                  <w:textInput/>
                </w:ffData>
              </w:fldChar>
            </w:r>
            <w:bookmarkStart w:id="536" w:name="Text57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8"/>
                  <w:enabled/>
                  <w:calcOnExit w:val="0"/>
                  <w:textInput/>
                </w:ffData>
              </w:fldChar>
            </w:r>
            <w:bookmarkStart w:id="537" w:name="Text618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6"/>
                  <w:enabled/>
                  <w:calcOnExit w:val="0"/>
                  <w:textInput/>
                </w:ffData>
              </w:fldChar>
            </w:r>
            <w:bookmarkStart w:id="538" w:name="Text45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6"/>
                  <w:enabled/>
                  <w:calcOnExit w:val="0"/>
                  <w:textInput/>
                </w:ffData>
              </w:fldChar>
            </w:r>
            <w:bookmarkStart w:id="539" w:name="Text49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3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7"/>
                  <w:enabled/>
                  <w:calcOnExit w:val="0"/>
                  <w:textInput/>
                </w:ffData>
              </w:fldChar>
            </w:r>
            <w:bookmarkStart w:id="540" w:name="Text53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8"/>
                  <w:enabled/>
                  <w:calcOnExit w:val="0"/>
                  <w:textInput/>
                </w:ffData>
              </w:fldChar>
            </w:r>
            <w:bookmarkStart w:id="541" w:name="Text57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19"/>
                  <w:enabled/>
                  <w:calcOnExit w:val="0"/>
                  <w:textInput/>
                </w:ffData>
              </w:fldChar>
            </w:r>
            <w:bookmarkStart w:id="542" w:name="Text619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7"/>
                  <w:enabled/>
                  <w:calcOnExit w:val="0"/>
                  <w:textInput/>
                </w:ffData>
              </w:fldChar>
            </w:r>
            <w:bookmarkStart w:id="543" w:name="Text45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7"/>
                  <w:enabled/>
                  <w:calcOnExit w:val="0"/>
                  <w:textInput/>
                </w:ffData>
              </w:fldChar>
            </w:r>
            <w:bookmarkStart w:id="544" w:name="Text49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8"/>
                  <w:enabled/>
                  <w:calcOnExit w:val="0"/>
                  <w:textInput/>
                </w:ffData>
              </w:fldChar>
            </w:r>
            <w:bookmarkStart w:id="545" w:name="Text53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79"/>
                  <w:enabled/>
                  <w:calcOnExit w:val="0"/>
                  <w:textInput/>
                </w:ffData>
              </w:fldChar>
            </w:r>
            <w:bookmarkStart w:id="546" w:name="Text57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0"/>
                  <w:enabled/>
                  <w:calcOnExit w:val="0"/>
                  <w:textInput/>
                </w:ffData>
              </w:fldChar>
            </w:r>
            <w:bookmarkStart w:id="547" w:name="Text620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8"/>
                  <w:enabled/>
                  <w:calcOnExit w:val="0"/>
                  <w:textInput/>
                </w:ffData>
              </w:fldChar>
            </w:r>
            <w:bookmarkStart w:id="548" w:name="Text45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8"/>
                  <w:enabled/>
                  <w:calcOnExit w:val="0"/>
                  <w:textInput/>
                </w:ffData>
              </w:fldChar>
            </w:r>
            <w:bookmarkStart w:id="549" w:name="Text49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4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39"/>
                  <w:enabled/>
                  <w:calcOnExit w:val="0"/>
                  <w:textInput/>
                </w:ffData>
              </w:fldChar>
            </w:r>
            <w:bookmarkStart w:id="550" w:name="Text53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0"/>
                  <w:enabled/>
                  <w:calcOnExit w:val="0"/>
                  <w:textInput/>
                </w:ffData>
              </w:fldChar>
            </w:r>
            <w:bookmarkStart w:id="551" w:name="Text58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1"/>
                  <w:enabled/>
                  <w:calcOnExit w:val="0"/>
                  <w:textInput/>
                </w:ffData>
              </w:fldChar>
            </w:r>
            <w:bookmarkStart w:id="552" w:name="Text621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59"/>
                  <w:enabled/>
                  <w:calcOnExit w:val="0"/>
                  <w:textInput/>
                </w:ffData>
              </w:fldChar>
            </w:r>
            <w:bookmarkStart w:id="553" w:name="Text45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99"/>
                  <w:enabled/>
                  <w:calcOnExit w:val="0"/>
                  <w:textInput/>
                </w:ffData>
              </w:fldChar>
            </w:r>
            <w:bookmarkStart w:id="554" w:name="Text49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0"/>
                  <w:enabled/>
                  <w:calcOnExit w:val="0"/>
                  <w:textInput/>
                </w:ffData>
              </w:fldChar>
            </w:r>
            <w:bookmarkStart w:id="555" w:name="Text54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1"/>
                  <w:enabled/>
                  <w:calcOnExit w:val="0"/>
                  <w:textInput/>
                </w:ffData>
              </w:fldChar>
            </w:r>
            <w:bookmarkStart w:id="556" w:name="Text58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2"/>
                  <w:enabled/>
                  <w:calcOnExit w:val="0"/>
                  <w:textInput/>
                </w:ffData>
              </w:fldChar>
            </w:r>
            <w:bookmarkStart w:id="557" w:name="Text622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0"/>
                  <w:enabled/>
                  <w:calcOnExit w:val="0"/>
                  <w:textInput/>
                </w:ffData>
              </w:fldChar>
            </w:r>
            <w:bookmarkStart w:id="558" w:name="Text46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0"/>
                  <w:enabled/>
                  <w:calcOnExit w:val="0"/>
                  <w:textInput/>
                </w:ffData>
              </w:fldChar>
            </w:r>
            <w:bookmarkStart w:id="559" w:name="Text50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5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1"/>
                  <w:enabled/>
                  <w:calcOnExit w:val="0"/>
                  <w:textInput/>
                </w:ffData>
              </w:fldChar>
            </w:r>
            <w:bookmarkStart w:id="560" w:name="Text54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2"/>
                  <w:enabled/>
                  <w:calcOnExit w:val="0"/>
                  <w:textInput/>
                </w:ffData>
              </w:fldChar>
            </w:r>
            <w:bookmarkStart w:id="561" w:name="Text58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3"/>
                  <w:enabled/>
                  <w:calcOnExit w:val="0"/>
                  <w:textInput/>
                </w:ffData>
              </w:fldChar>
            </w:r>
            <w:bookmarkStart w:id="562" w:name="Text623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1"/>
                  <w:enabled/>
                  <w:calcOnExit w:val="0"/>
                  <w:textInput/>
                </w:ffData>
              </w:fldChar>
            </w:r>
            <w:bookmarkStart w:id="563" w:name="Text46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1"/>
                  <w:enabled/>
                  <w:calcOnExit w:val="0"/>
                  <w:textInput/>
                </w:ffData>
              </w:fldChar>
            </w:r>
            <w:bookmarkStart w:id="564" w:name="Text50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2"/>
                  <w:enabled/>
                  <w:calcOnExit w:val="0"/>
                  <w:textInput/>
                </w:ffData>
              </w:fldChar>
            </w:r>
            <w:bookmarkStart w:id="565" w:name="Text54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3"/>
                  <w:enabled/>
                  <w:calcOnExit w:val="0"/>
                  <w:textInput/>
                </w:ffData>
              </w:fldChar>
            </w:r>
            <w:bookmarkStart w:id="566" w:name="Text58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bookmarkStart w:id="567" w:name="Text624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2"/>
                  <w:enabled/>
                  <w:calcOnExit w:val="0"/>
                  <w:textInput/>
                </w:ffData>
              </w:fldChar>
            </w:r>
            <w:bookmarkStart w:id="568" w:name="Text46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2"/>
                  <w:enabled/>
                  <w:calcOnExit w:val="0"/>
                  <w:textInput/>
                </w:ffData>
              </w:fldChar>
            </w:r>
            <w:bookmarkStart w:id="569" w:name="Text50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6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3"/>
                  <w:enabled/>
                  <w:calcOnExit w:val="0"/>
                  <w:textInput/>
                </w:ffData>
              </w:fldChar>
            </w:r>
            <w:bookmarkStart w:id="570" w:name="Text54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4"/>
                  <w:enabled/>
                  <w:calcOnExit w:val="0"/>
                  <w:textInput/>
                </w:ffData>
              </w:fldChar>
            </w:r>
            <w:bookmarkStart w:id="571" w:name="Text58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5"/>
                  <w:enabled/>
                  <w:calcOnExit w:val="0"/>
                  <w:textInput/>
                </w:ffData>
              </w:fldChar>
            </w:r>
            <w:bookmarkStart w:id="572" w:name="Text625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3"/>
                  <w:enabled/>
                  <w:calcOnExit w:val="0"/>
                  <w:textInput/>
                </w:ffData>
              </w:fldChar>
            </w:r>
            <w:bookmarkStart w:id="573" w:name="Text46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3"/>
                  <w:enabled/>
                  <w:calcOnExit w:val="0"/>
                  <w:textInput/>
                </w:ffData>
              </w:fldChar>
            </w:r>
            <w:bookmarkStart w:id="574" w:name="Text50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4"/>
                  <w:enabled/>
                  <w:calcOnExit w:val="0"/>
                  <w:textInput/>
                </w:ffData>
              </w:fldChar>
            </w:r>
            <w:bookmarkStart w:id="575" w:name="Text54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5"/>
                  <w:enabled/>
                  <w:calcOnExit w:val="0"/>
                  <w:textInput/>
                </w:ffData>
              </w:fldChar>
            </w:r>
            <w:bookmarkStart w:id="576" w:name="Text58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6"/>
                  <w:enabled/>
                  <w:calcOnExit w:val="0"/>
                  <w:textInput/>
                </w:ffData>
              </w:fldChar>
            </w:r>
            <w:bookmarkStart w:id="577" w:name="Text626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4"/>
                  <w:enabled/>
                  <w:calcOnExit w:val="0"/>
                  <w:textInput/>
                </w:ffData>
              </w:fldChar>
            </w:r>
            <w:bookmarkStart w:id="578" w:name="Text46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4"/>
                  <w:enabled/>
                  <w:calcOnExit w:val="0"/>
                  <w:textInput/>
                </w:ffData>
              </w:fldChar>
            </w:r>
            <w:bookmarkStart w:id="579" w:name="Text50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7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5"/>
                  <w:enabled/>
                  <w:calcOnExit w:val="0"/>
                  <w:textInput/>
                </w:ffData>
              </w:fldChar>
            </w:r>
            <w:bookmarkStart w:id="580" w:name="Text54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6"/>
                  <w:enabled/>
                  <w:calcOnExit w:val="0"/>
                  <w:textInput/>
                </w:ffData>
              </w:fldChar>
            </w:r>
            <w:bookmarkStart w:id="581" w:name="Text58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7"/>
                  <w:enabled/>
                  <w:calcOnExit w:val="0"/>
                  <w:textInput/>
                </w:ffData>
              </w:fldChar>
            </w:r>
            <w:bookmarkStart w:id="582" w:name="Text627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5"/>
                  <w:enabled/>
                  <w:calcOnExit w:val="0"/>
                  <w:textInput/>
                </w:ffData>
              </w:fldChar>
            </w:r>
            <w:bookmarkStart w:id="583" w:name="Text46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5"/>
                  <w:enabled/>
                  <w:calcOnExit w:val="0"/>
                  <w:textInput/>
                </w:ffData>
              </w:fldChar>
            </w:r>
            <w:bookmarkStart w:id="584" w:name="Text50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6"/>
                  <w:enabled/>
                  <w:calcOnExit w:val="0"/>
                  <w:textInput/>
                </w:ffData>
              </w:fldChar>
            </w:r>
            <w:bookmarkStart w:id="585" w:name="Text54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7"/>
                  <w:enabled/>
                  <w:calcOnExit w:val="0"/>
                  <w:textInput/>
                </w:ffData>
              </w:fldChar>
            </w:r>
            <w:bookmarkStart w:id="586" w:name="Text58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8"/>
                  <w:enabled/>
                  <w:calcOnExit w:val="0"/>
                  <w:textInput/>
                </w:ffData>
              </w:fldChar>
            </w:r>
            <w:bookmarkStart w:id="587" w:name="Text628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6"/>
                  <w:enabled/>
                  <w:calcOnExit w:val="0"/>
                  <w:textInput/>
                </w:ffData>
              </w:fldChar>
            </w:r>
            <w:bookmarkStart w:id="588" w:name="Text46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6"/>
                  <w:enabled/>
                  <w:calcOnExit w:val="0"/>
                  <w:textInput/>
                </w:ffData>
              </w:fldChar>
            </w:r>
            <w:bookmarkStart w:id="589" w:name="Text50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8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7"/>
                  <w:enabled/>
                  <w:calcOnExit w:val="0"/>
                  <w:textInput/>
                </w:ffData>
              </w:fldChar>
            </w:r>
            <w:bookmarkStart w:id="590" w:name="Text54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8"/>
                  <w:enabled/>
                  <w:calcOnExit w:val="0"/>
                  <w:textInput/>
                </w:ffData>
              </w:fldChar>
            </w:r>
            <w:bookmarkStart w:id="591" w:name="Text58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29"/>
                  <w:enabled/>
                  <w:calcOnExit w:val="0"/>
                  <w:textInput/>
                </w:ffData>
              </w:fldChar>
            </w:r>
            <w:bookmarkStart w:id="592" w:name="Text629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7"/>
                  <w:enabled/>
                  <w:calcOnExit w:val="0"/>
                  <w:textInput/>
                </w:ffData>
              </w:fldChar>
            </w:r>
            <w:bookmarkStart w:id="593" w:name="Text46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7"/>
                  <w:enabled/>
                  <w:calcOnExit w:val="0"/>
                  <w:textInput/>
                </w:ffData>
              </w:fldChar>
            </w:r>
            <w:bookmarkStart w:id="594" w:name="Text50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8"/>
                  <w:enabled/>
                  <w:calcOnExit w:val="0"/>
                  <w:textInput/>
                </w:ffData>
              </w:fldChar>
            </w:r>
            <w:bookmarkStart w:id="595" w:name="Text54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89"/>
                  <w:enabled/>
                  <w:calcOnExit w:val="0"/>
                  <w:textInput/>
                </w:ffData>
              </w:fldChar>
            </w:r>
            <w:bookmarkStart w:id="596" w:name="Text58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0"/>
                  <w:enabled/>
                  <w:calcOnExit w:val="0"/>
                  <w:textInput/>
                </w:ffData>
              </w:fldChar>
            </w:r>
            <w:bookmarkStart w:id="597" w:name="Text630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8"/>
                  <w:enabled/>
                  <w:calcOnExit w:val="0"/>
                  <w:textInput/>
                </w:ffData>
              </w:fldChar>
            </w:r>
            <w:bookmarkStart w:id="598" w:name="Text46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bookmarkStart w:id="599" w:name="Text508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59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49"/>
                  <w:enabled/>
                  <w:calcOnExit w:val="0"/>
                  <w:textInput/>
                </w:ffData>
              </w:fldChar>
            </w:r>
            <w:bookmarkStart w:id="600" w:name="Text54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0"/>
                  <w:enabled/>
                  <w:calcOnExit w:val="0"/>
                  <w:textInput/>
                </w:ffData>
              </w:fldChar>
            </w:r>
            <w:bookmarkStart w:id="601" w:name="Text59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1"/>
                  <w:enabled/>
                  <w:calcOnExit w:val="0"/>
                  <w:textInput/>
                </w:ffData>
              </w:fldChar>
            </w:r>
            <w:bookmarkStart w:id="602" w:name="Text631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69"/>
                  <w:enabled/>
                  <w:calcOnExit w:val="0"/>
                  <w:textInput/>
                </w:ffData>
              </w:fldChar>
            </w:r>
            <w:bookmarkStart w:id="603" w:name="Text46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bookmarkStart w:id="604" w:name="Text509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0"/>
                  <w:enabled/>
                  <w:calcOnExit w:val="0"/>
                  <w:textInput/>
                </w:ffData>
              </w:fldChar>
            </w:r>
            <w:bookmarkStart w:id="605" w:name="Text55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1"/>
                  <w:enabled/>
                  <w:calcOnExit w:val="0"/>
                  <w:textInput/>
                </w:ffData>
              </w:fldChar>
            </w:r>
            <w:bookmarkStart w:id="606" w:name="Text59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2"/>
                  <w:enabled/>
                  <w:calcOnExit w:val="0"/>
                  <w:textInput/>
                </w:ffData>
              </w:fldChar>
            </w:r>
            <w:bookmarkStart w:id="607" w:name="Text632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0"/>
                  <w:enabled/>
                  <w:calcOnExit w:val="0"/>
                  <w:textInput/>
                </w:ffData>
              </w:fldChar>
            </w:r>
            <w:bookmarkStart w:id="608" w:name="Text47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0"/>
                  <w:enabled/>
                  <w:calcOnExit w:val="0"/>
                  <w:textInput/>
                </w:ffData>
              </w:fldChar>
            </w:r>
            <w:bookmarkStart w:id="609" w:name="Text510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0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1"/>
                  <w:enabled/>
                  <w:calcOnExit w:val="0"/>
                  <w:textInput/>
                </w:ffData>
              </w:fldChar>
            </w:r>
            <w:bookmarkStart w:id="610" w:name="Text55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2"/>
                  <w:enabled/>
                  <w:calcOnExit w:val="0"/>
                  <w:textInput/>
                </w:ffData>
              </w:fldChar>
            </w:r>
            <w:bookmarkStart w:id="611" w:name="Text59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3"/>
                  <w:enabled/>
                  <w:calcOnExit w:val="0"/>
                  <w:textInput/>
                </w:ffData>
              </w:fldChar>
            </w:r>
            <w:bookmarkStart w:id="612" w:name="Text633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1"/>
                  <w:enabled/>
                  <w:calcOnExit w:val="0"/>
                  <w:textInput/>
                </w:ffData>
              </w:fldChar>
            </w:r>
            <w:bookmarkStart w:id="613" w:name="Text47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1"/>
                  <w:enabled/>
                  <w:calcOnExit w:val="0"/>
                  <w:textInput/>
                </w:ffData>
              </w:fldChar>
            </w:r>
            <w:bookmarkStart w:id="614" w:name="Text511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2"/>
                  <w:enabled/>
                  <w:calcOnExit w:val="0"/>
                  <w:textInput/>
                </w:ffData>
              </w:fldChar>
            </w:r>
            <w:bookmarkStart w:id="615" w:name="Text55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3"/>
                  <w:enabled/>
                  <w:calcOnExit w:val="0"/>
                  <w:textInput/>
                </w:ffData>
              </w:fldChar>
            </w:r>
            <w:bookmarkStart w:id="616" w:name="Text59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4"/>
                  <w:enabled/>
                  <w:calcOnExit w:val="0"/>
                  <w:textInput/>
                </w:ffData>
              </w:fldChar>
            </w:r>
            <w:bookmarkStart w:id="617" w:name="Text634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2"/>
                  <w:enabled/>
                  <w:calcOnExit w:val="0"/>
                  <w:textInput/>
                </w:ffData>
              </w:fldChar>
            </w:r>
            <w:bookmarkStart w:id="618" w:name="Text47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2"/>
                  <w:enabled/>
                  <w:calcOnExit w:val="0"/>
                  <w:textInput/>
                </w:ffData>
              </w:fldChar>
            </w:r>
            <w:bookmarkStart w:id="619" w:name="Text512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1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3"/>
                  <w:enabled/>
                  <w:calcOnExit w:val="0"/>
                  <w:textInput/>
                </w:ffData>
              </w:fldChar>
            </w:r>
            <w:bookmarkStart w:id="620" w:name="Text55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4"/>
                  <w:enabled/>
                  <w:calcOnExit w:val="0"/>
                  <w:textInput/>
                </w:ffData>
              </w:fldChar>
            </w:r>
            <w:bookmarkStart w:id="621" w:name="Text59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5"/>
                  <w:enabled/>
                  <w:calcOnExit w:val="0"/>
                  <w:textInput/>
                </w:ffData>
              </w:fldChar>
            </w:r>
            <w:bookmarkStart w:id="622" w:name="Text635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3"/>
                  <w:enabled/>
                  <w:calcOnExit w:val="0"/>
                  <w:textInput/>
                </w:ffData>
              </w:fldChar>
            </w:r>
            <w:bookmarkStart w:id="623" w:name="Text47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3"/>
                  <w:enabled/>
                  <w:calcOnExit w:val="0"/>
                  <w:textInput/>
                </w:ffData>
              </w:fldChar>
            </w:r>
            <w:bookmarkStart w:id="624" w:name="Text513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4"/>
                  <w:enabled/>
                  <w:calcOnExit w:val="0"/>
                  <w:textInput/>
                </w:ffData>
              </w:fldChar>
            </w:r>
            <w:bookmarkStart w:id="625" w:name="Text55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5"/>
                  <w:enabled/>
                  <w:calcOnExit w:val="0"/>
                  <w:textInput/>
                </w:ffData>
              </w:fldChar>
            </w:r>
            <w:bookmarkStart w:id="626" w:name="Text59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6"/>
                  <w:enabled/>
                  <w:calcOnExit w:val="0"/>
                  <w:textInput/>
                </w:ffData>
              </w:fldChar>
            </w:r>
            <w:bookmarkStart w:id="627" w:name="Text636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7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4"/>
                  <w:enabled/>
                  <w:calcOnExit w:val="0"/>
                  <w:textInput/>
                </w:ffData>
              </w:fldChar>
            </w:r>
            <w:bookmarkStart w:id="628" w:name="Text47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8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4"/>
                  <w:enabled/>
                  <w:calcOnExit w:val="0"/>
                  <w:textInput/>
                </w:ffData>
              </w:fldChar>
            </w:r>
            <w:bookmarkStart w:id="629" w:name="Text514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29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5"/>
                  <w:enabled/>
                  <w:calcOnExit w:val="0"/>
                  <w:textInput/>
                </w:ffData>
              </w:fldChar>
            </w:r>
            <w:bookmarkStart w:id="630" w:name="Text55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0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6"/>
                  <w:enabled/>
                  <w:calcOnExit w:val="0"/>
                  <w:textInput/>
                </w:ffData>
              </w:fldChar>
            </w:r>
            <w:bookmarkStart w:id="631" w:name="Text59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1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7"/>
                  <w:enabled/>
                  <w:calcOnExit w:val="0"/>
                  <w:textInput/>
                </w:ffData>
              </w:fldChar>
            </w:r>
            <w:bookmarkStart w:id="632" w:name="Text637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2"/>
          </w:p>
        </w:tc>
      </w:tr>
      <w:tr w:rsidR="00204870" w:rsidRPr="00674FEB" w:rsidTr="00406BF9">
        <w:trPr>
          <w:jc w:val="center"/>
        </w:trPr>
        <w:tc>
          <w:tcPr>
            <w:tcW w:w="2780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475"/>
                  <w:enabled/>
                  <w:calcOnExit w:val="0"/>
                  <w:textInput/>
                </w:ffData>
              </w:fldChar>
            </w:r>
            <w:bookmarkStart w:id="633" w:name="Text47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3"/>
          </w:p>
        </w:tc>
        <w:tc>
          <w:tcPr>
            <w:tcW w:w="297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15"/>
                  <w:enabled/>
                  <w:calcOnExit w:val="0"/>
                  <w:textInput/>
                </w:ffData>
              </w:fldChar>
            </w:r>
            <w:bookmarkStart w:id="634" w:name="Text515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4"/>
          </w:p>
        </w:tc>
        <w:tc>
          <w:tcPr>
            <w:tcW w:w="1851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56"/>
                  <w:enabled/>
                  <w:calcOnExit w:val="0"/>
                  <w:textInput/>
                </w:ffData>
              </w:fldChar>
            </w:r>
            <w:bookmarkStart w:id="635" w:name="Text556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5"/>
          </w:p>
        </w:tc>
        <w:tc>
          <w:tcPr>
            <w:tcW w:w="1569" w:type="dxa"/>
            <w:vAlign w:val="center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597"/>
                  <w:enabled/>
                  <w:calcOnExit w:val="0"/>
                  <w:textInput/>
                </w:ffData>
              </w:fldChar>
            </w:r>
            <w:bookmarkStart w:id="636" w:name="Text597"/>
            <w:r w:rsidR="00045AC0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045AC0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636"/>
          </w:p>
        </w:tc>
        <w:tc>
          <w:tcPr>
            <w:tcW w:w="1550" w:type="dxa"/>
          </w:tcPr>
          <w:p w:rsidR="00204870" w:rsidRPr="00674FEB" w:rsidRDefault="004123C0" w:rsidP="006C5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638"/>
                  <w:enabled/>
                  <w:calcOnExit w:val="0"/>
                  <w:textInput/>
                </w:ffData>
              </w:fldChar>
            </w:r>
            <w:bookmarkStart w:id="637" w:name="Text638"/>
            <w:r w:rsidR="00556FD8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56FD8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Start w:id="638" w:name="_GoBack"/>
            <w:bookmarkEnd w:id="637"/>
            <w:bookmarkEnd w:id="638"/>
          </w:p>
        </w:tc>
      </w:tr>
    </w:tbl>
    <w:p w:rsidR="00204870" w:rsidRPr="003C62AB" w:rsidRDefault="00204870" w:rsidP="00766A6C">
      <w:pPr>
        <w:rPr>
          <w:rFonts w:ascii="Times New Roman" w:hAnsi="Times New Roman" w:cs="Times New Roman"/>
          <w:sz w:val="20"/>
          <w:szCs w:val="20"/>
        </w:rPr>
      </w:pPr>
    </w:p>
    <w:sectPr w:rsidR="00204870" w:rsidRPr="003C62AB" w:rsidSect="0067018B">
      <w:headerReference w:type="default" r:id="rId8"/>
      <w:footerReference w:type="default" r:id="rId9"/>
      <w:type w:val="continuous"/>
      <w:pgSz w:w="12240" w:h="15840" w:code="1"/>
      <w:pgMar w:top="180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2CC" w:rsidRDefault="004962CC">
      <w:pPr>
        <w:widowControl/>
        <w:spacing w:line="20" w:lineRule="exact"/>
        <w:rPr>
          <w:rFonts w:cs="Times New Roman"/>
        </w:rPr>
      </w:pPr>
    </w:p>
  </w:endnote>
  <w:endnote w:type="continuationSeparator" w:id="0">
    <w:p w:rsidR="004962CC" w:rsidRDefault="004962CC" w:rsidP="00607E95">
      <w:r>
        <w:rPr>
          <w:rFonts w:cs="Times New Roman"/>
        </w:rPr>
        <w:t xml:space="preserve"> </w:t>
      </w:r>
    </w:p>
  </w:endnote>
  <w:endnote w:type="continuationNotice" w:id="1">
    <w:p w:rsidR="004962CC" w:rsidRDefault="004962CC" w:rsidP="00607E95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41" w:rsidRDefault="00990F41">
    <w:pPr>
      <w:widowControl/>
      <w:tabs>
        <w:tab w:val="left" w:pos="-720"/>
      </w:tabs>
      <w:suppressAutoHyphens/>
      <w:spacing w:line="19" w:lineRule="exact"/>
      <w:jc w:val="both"/>
      <w:rPr>
        <w:rFonts w:ascii="Times New Roman Italic" w:hAnsi="Times New Roman Italic" w:cs="Times New Roman Italic"/>
        <w:i/>
        <w:iCs/>
        <w:spacing w:val="-2"/>
        <w:sz w:val="16"/>
        <w:szCs w:val="16"/>
      </w:rPr>
    </w:pPr>
  </w:p>
  <w:p w:rsidR="00990F41" w:rsidRPr="003E7DF9" w:rsidRDefault="00990F41" w:rsidP="00D36E01">
    <w:pPr>
      <w:widowControl/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 w:cs="Times New Roman"/>
        <w:i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Department of Environmental Conservation</w:t>
    </w:r>
    <w:r>
      <w:rPr>
        <w:rFonts w:ascii="Times New Roman" w:hAnsi="Times New Roman" w:cs="Times New Roman"/>
        <w:spacing w:val="-2"/>
        <w:sz w:val="16"/>
        <w:szCs w:val="16"/>
      </w:rPr>
      <w:tab/>
    </w:r>
    <w:r w:rsidRPr="003E7DF9">
      <w:rPr>
        <w:rFonts w:ascii="Times New Roman" w:hAnsi="Times New Roman" w:cs="Times New Roman"/>
        <w:i/>
        <w:spacing w:val="-2"/>
        <w:sz w:val="16"/>
        <w:szCs w:val="16"/>
      </w:rPr>
      <w:t xml:space="preserve">Page </w:t>
    </w:r>
    <w:r w:rsidRPr="003E7DF9">
      <w:rPr>
        <w:rFonts w:ascii="Times New Roman" w:hAnsi="Times New Roman" w:cs="Times New Roman"/>
        <w:i/>
        <w:spacing w:val="-2"/>
        <w:sz w:val="16"/>
        <w:szCs w:val="16"/>
      </w:rPr>
      <w:fldChar w:fldCharType="begin"/>
    </w:r>
    <w:r w:rsidRPr="003E7DF9">
      <w:rPr>
        <w:rFonts w:ascii="Times New Roman" w:hAnsi="Times New Roman" w:cs="Times New Roman"/>
        <w:i/>
        <w:spacing w:val="-2"/>
        <w:sz w:val="16"/>
        <w:szCs w:val="16"/>
      </w:rPr>
      <w:instrText>page \* arabic</w:instrText>
    </w:r>
    <w:r w:rsidRPr="003E7DF9">
      <w:rPr>
        <w:rFonts w:ascii="Times New Roman" w:hAnsi="Times New Roman" w:cs="Times New Roman"/>
        <w:i/>
        <w:spacing w:val="-2"/>
        <w:sz w:val="16"/>
        <w:szCs w:val="16"/>
      </w:rPr>
      <w:fldChar w:fldCharType="separate"/>
    </w:r>
    <w:r w:rsidR="00D057B2">
      <w:rPr>
        <w:rFonts w:ascii="Times New Roman" w:hAnsi="Times New Roman" w:cs="Times New Roman"/>
        <w:i/>
        <w:noProof/>
        <w:spacing w:val="-2"/>
        <w:sz w:val="16"/>
        <w:szCs w:val="16"/>
      </w:rPr>
      <w:t>1</w:t>
    </w:r>
    <w:r w:rsidRPr="003E7DF9">
      <w:rPr>
        <w:rFonts w:ascii="Times New Roman" w:hAnsi="Times New Roman" w:cs="Times New Roman"/>
        <w:i/>
        <w:spacing w:val="-2"/>
        <w:sz w:val="16"/>
        <w:szCs w:val="16"/>
      </w:rPr>
      <w:fldChar w:fldCharType="end"/>
    </w:r>
    <w:r w:rsidRPr="003E7DF9">
      <w:rPr>
        <w:rFonts w:ascii="Times New Roman" w:hAnsi="Times New Roman" w:cs="Times New Roman"/>
        <w:i/>
        <w:spacing w:val="-2"/>
        <w:sz w:val="16"/>
        <w:szCs w:val="16"/>
      </w:rPr>
      <w:t xml:space="preserve"> of </w:t>
    </w:r>
    <w:r>
      <w:rPr>
        <w:rFonts w:ascii="Times New Roman" w:hAnsi="Times New Roman" w:cs="Times New Roman"/>
        <w:i/>
        <w:spacing w:val="-2"/>
        <w:sz w:val="16"/>
        <w:szCs w:val="16"/>
      </w:rPr>
      <w:fldChar w:fldCharType="begin"/>
    </w:r>
    <w:r>
      <w:rPr>
        <w:rFonts w:ascii="Times New Roman" w:hAnsi="Times New Roman" w:cs="Times New Roman"/>
        <w:i/>
        <w:spacing w:val="-2"/>
        <w:sz w:val="16"/>
        <w:szCs w:val="16"/>
      </w:rPr>
      <w:instrText xml:space="preserve"> NUMPAGES  </w:instrText>
    </w:r>
    <w:r>
      <w:rPr>
        <w:rFonts w:ascii="Times New Roman" w:hAnsi="Times New Roman" w:cs="Times New Roman"/>
        <w:i/>
        <w:spacing w:val="-2"/>
        <w:sz w:val="16"/>
        <w:szCs w:val="16"/>
      </w:rPr>
      <w:fldChar w:fldCharType="separate"/>
    </w:r>
    <w:r w:rsidR="00D057B2">
      <w:rPr>
        <w:rFonts w:ascii="Times New Roman" w:hAnsi="Times New Roman" w:cs="Times New Roman"/>
        <w:i/>
        <w:noProof/>
        <w:spacing w:val="-2"/>
        <w:sz w:val="16"/>
        <w:szCs w:val="16"/>
      </w:rPr>
      <w:t>3</w:t>
    </w:r>
    <w:r>
      <w:rPr>
        <w:rFonts w:ascii="Times New Roman" w:hAnsi="Times New Roman" w:cs="Times New Roman"/>
        <w:i/>
        <w:spacing w:val="-2"/>
        <w:sz w:val="16"/>
        <w:szCs w:val="16"/>
      </w:rPr>
      <w:fldChar w:fldCharType="end"/>
    </w:r>
  </w:p>
  <w:p w:rsidR="00990F41" w:rsidRDefault="00990F41" w:rsidP="00D36E01">
    <w:pPr>
      <w:widowControl/>
      <w:tabs>
        <w:tab w:val="right" w:pos="9360"/>
      </w:tabs>
      <w:suppressAutoHyphens/>
      <w:jc w:val="both"/>
      <w:rPr>
        <w:rFonts w:ascii="Times New Roman" w:hAnsi="Times New Roman" w:cs="Times New Roman"/>
        <w:spacing w:val="-2"/>
        <w:sz w:val="16"/>
        <w:szCs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2CC" w:rsidRDefault="004962CC" w:rsidP="00607E95">
      <w:r>
        <w:rPr>
          <w:rFonts w:cs="Times New Roman"/>
        </w:rPr>
        <w:separator/>
      </w:r>
    </w:p>
  </w:footnote>
  <w:footnote w:type="continuationSeparator" w:id="0">
    <w:p w:rsidR="004962CC" w:rsidRDefault="004962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41" w:rsidRPr="000C4B45" w:rsidRDefault="00990F41" w:rsidP="000C4B45">
    <w:pPr>
      <w:widowControl/>
      <w:tabs>
        <w:tab w:val="right" w:pos="9360"/>
      </w:tabs>
      <w:suppressAutoHyphens/>
      <w:spacing w:line="240" w:lineRule="atLeast"/>
      <w:jc w:val="center"/>
      <w:rPr>
        <w:rFonts w:ascii="Times New Roman" w:hAnsi="Times New Roman" w:cs="Times New Roman"/>
        <w:b/>
        <w:spacing w:val="-3"/>
      </w:rPr>
    </w:pPr>
    <w:r w:rsidRPr="000C4B45">
      <w:rPr>
        <w:rFonts w:ascii="Times New Roman" w:hAnsi="Times New Roman" w:cs="Times New Roman"/>
        <w:b/>
        <w:bCs/>
        <w:spacing w:val="-3"/>
      </w:rPr>
      <w:t xml:space="preserve">FORM </w:t>
    </w:r>
    <w:r>
      <w:rPr>
        <w:rFonts w:ascii="Times New Roman" w:hAnsi="Times New Roman" w:cs="Times New Roman"/>
        <w:b/>
        <w:bCs/>
        <w:spacing w:val="-3"/>
      </w:rPr>
      <w:t>B</w:t>
    </w:r>
  </w:p>
  <w:p w:rsidR="00990F41" w:rsidRPr="000C4B45" w:rsidRDefault="00990F41" w:rsidP="000C4B45">
    <w:pPr>
      <w:widowControl/>
      <w:pBdr>
        <w:bottom w:val="single" w:sz="8" w:space="1" w:color="auto"/>
      </w:pBdr>
      <w:tabs>
        <w:tab w:val="right" w:pos="9360"/>
      </w:tabs>
      <w:suppressAutoHyphens/>
      <w:spacing w:line="240" w:lineRule="atLeast"/>
      <w:jc w:val="center"/>
      <w:rPr>
        <w:rFonts w:ascii="Times New Roman" w:hAnsi="Times New Roman" w:cs="Times New Roman"/>
        <w:spacing w:val="-2"/>
        <w:sz w:val="20"/>
        <w:szCs w:val="20"/>
      </w:rPr>
    </w:pPr>
    <w:r>
      <w:rPr>
        <w:rFonts w:ascii="Times New Roman" w:hAnsi="Times New Roman" w:cs="Times New Roman"/>
        <w:bCs/>
        <w:spacing w:val="-3"/>
      </w:rPr>
      <w:t>Emission Unit Listing For This Application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565D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2">
    <w:nsid w:val="000000C8"/>
    <w:multiLevelType w:val="multilevel"/>
    <w:tmpl w:val="000000C8"/>
    <w:name w:val="WP List 1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3">
    <w:nsid w:val="0000012C"/>
    <w:multiLevelType w:val="multilevel"/>
    <w:tmpl w:val="0000012C"/>
    <w:name w:val="WP List 2"/>
    <w:lvl w:ilvl="0">
      <w:start w:val="1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numFmt w:val="none"/>
      <w:lvlText w:val=""/>
      <w:lvlJc w:val="left"/>
    </w:lvl>
  </w:abstractNum>
  <w:abstractNum w:abstractNumId="4">
    <w:nsid w:val="00000190"/>
    <w:multiLevelType w:val="multilevel"/>
    <w:tmpl w:val="00000190"/>
    <w:name w:val="WP List 3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7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3zuTKhOH3oDLGK0/AR9Abw2gGhI=" w:salt="gj7NIww7Yn0VbCBNyeQzhw=="/>
  <w:defaultTabStop w:val="720"/>
  <w:hyphenationZone w:val="105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  <w:endnote w:id="1"/>
  </w:endnotePr>
  <w:compat/>
  <w:rsids>
    <w:rsidRoot w:val="00607E95"/>
    <w:rsid w:val="000412E2"/>
    <w:rsid w:val="00045AC0"/>
    <w:rsid w:val="000A41CF"/>
    <w:rsid w:val="000A5FBF"/>
    <w:rsid w:val="000C4B45"/>
    <w:rsid w:val="00132D70"/>
    <w:rsid w:val="001D7910"/>
    <w:rsid w:val="001F57ED"/>
    <w:rsid w:val="00202C4F"/>
    <w:rsid w:val="00204870"/>
    <w:rsid w:val="002345A1"/>
    <w:rsid w:val="002B554B"/>
    <w:rsid w:val="002F6104"/>
    <w:rsid w:val="003623B2"/>
    <w:rsid w:val="003B27A4"/>
    <w:rsid w:val="003C62AB"/>
    <w:rsid w:val="003D200B"/>
    <w:rsid w:val="003E7DF9"/>
    <w:rsid w:val="004003BF"/>
    <w:rsid w:val="00406BF9"/>
    <w:rsid w:val="004123C0"/>
    <w:rsid w:val="004210C3"/>
    <w:rsid w:val="004260B9"/>
    <w:rsid w:val="0044379F"/>
    <w:rsid w:val="00447EF3"/>
    <w:rsid w:val="00472440"/>
    <w:rsid w:val="00475210"/>
    <w:rsid w:val="004962CC"/>
    <w:rsid w:val="004A0F4B"/>
    <w:rsid w:val="004A7836"/>
    <w:rsid w:val="004C28A4"/>
    <w:rsid w:val="00556FD8"/>
    <w:rsid w:val="005A1742"/>
    <w:rsid w:val="005C53A8"/>
    <w:rsid w:val="00607E95"/>
    <w:rsid w:val="0064427C"/>
    <w:rsid w:val="0067018B"/>
    <w:rsid w:val="00674FEB"/>
    <w:rsid w:val="006B4129"/>
    <w:rsid w:val="006C537F"/>
    <w:rsid w:val="00766A6C"/>
    <w:rsid w:val="00781BD9"/>
    <w:rsid w:val="00786760"/>
    <w:rsid w:val="008D4163"/>
    <w:rsid w:val="008E51C2"/>
    <w:rsid w:val="008E5217"/>
    <w:rsid w:val="009473D7"/>
    <w:rsid w:val="00990F41"/>
    <w:rsid w:val="009A4948"/>
    <w:rsid w:val="009D4F32"/>
    <w:rsid w:val="00A00F61"/>
    <w:rsid w:val="00A26246"/>
    <w:rsid w:val="00A424F2"/>
    <w:rsid w:val="00AD6C87"/>
    <w:rsid w:val="00B32B47"/>
    <w:rsid w:val="00B3468F"/>
    <w:rsid w:val="00B868AE"/>
    <w:rsid w:val="00B918D1"/>
    <w:rsid w:val="00BA031E"/>
    <w:rsid w:val="00BA7A74"/>
    <w:rsid w:val="00BB5C8C"/>
    <w:rsid w:val="00BD45D8"/>
    <w:rsid w:val="00C328B5"/>
    <w:rsid w:val="00C413D3"/>
    <w:rsid w:val="00C620A1"/>
    <w:rsid w:val="00C827E1"/>
    <w:rsid w:val="00CF41F8"/>
    <w:rsid w:val="00D057B2"/>
    <w:rsid w:val="00D25719"/>
    <w:rsid w:val="00D35515"/>
    <w:rsid w:val="00D36E01"/>
    <w:rsid w:val="00F06FF6"/>
    <w:rsid w:val="00FC0090"/>
    <w:rsid w:val="00FF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3C0"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4123C0"/>
    <w:rPr>
      <w:rFonts w:cs="Times New Roman"/>
    </w:rPr>
  </w:style>
  <w:style w:type="character" w:styleId="EndnoteReference">
    <w:name w:val="endnote reference"/>
    <w:basedOn w:val="DefaultParagraphFont"/>
    <w:semiHidden/>
    <w:rsid w:val="004123C0"/>
    <w:rPr>
      <w:vertAlign w:val="superscript"/>
    </w:rPr>
  </w:style>
  <w:style w:type="paragraph" w:styleId="FootnoteText">
    <w:name w:val="footnote text"/>
    <w:basedOn w:val="Normal"/>
    <w:semiHidden/>
    <w:rsid w:val="004123C0"/>
    <w:rPr>
      <w:rFonts w:cs="Times New Roman"/>
    </w:rPr>
  </w:style>
  <w:style w:type="character" w:styleId="FootnoteReference">
    <w:name w:val="footnote reference"/>
    <w:basedOn w:val="DefaultParagraphFont"/>
    <w:semiHidden/>
    <w:rsid w:val="004123C0"/>
    <w:rPr>
      <w:vertAlign w:val="superscript"/>
    </w:rPr>
  </w:style>
  <w:style w:type="character" w:customStyle="1" w:styleId="Heading">
    <w:name w:val="Heading"/>
    <w:basedOn w:val="DefaultParagraphFont"/>
    <w:rsid w:val="004123C0"/>
  </w:style>
  <w:style w:type="character" w:customStyle="1" w:styleId="RightPar">
    <w:name w:val="Right Par"/>
    <w:basedOn w:val="DefaultParagraphFont"/>
    <w:rsid w:val="004123C0"/>
  </w:style>
  <w:style w:type="character" w:customStyle="1" w:styleId="Bibliogrphy">
    <w:name w:val="Bibliogrphy"/>
    <w:basedOn w:val="DefaultParagraphFont"/>
    <w:rsid w:val="004123C0"/>
  </w:style>
  <w:style w:type="character" w:customStyle="1" w:styleId="Subheading">
    <w:name w:val="Subheading"/>
    <w:basedOn w:val="DefaultParagraphFont"/>
    <w:rsid w:val="004123C0"/>
  </w:style>
  <w:style w:type="character" w:customStyle="1" w:styleId="Document8">
    <w:name w:val="Document 8"/>
    <w:basedOn w:val="DefaultParagraphFont"/>
    <w:rsid w:val="004123C0"/>
  </w:style>
  <w:style w:type="character" w:customStyle="1" w:styleId="Document4">
    <w:name w:val="Document 4"/>
    <w:basedOn w:val="DefaultParagraphFont"/>
    <w:rsid w:val="004123C0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4123C0"/>
  </w:style>
  <w:style w:type="character" w:customStyle="1" w:styleId="Document5">
    <w:name w:val="Document 5"/>
    <w:basedOn w:val="DefaultParagraphFont"/>
    <w:rsid w:val="004123C0"/>
  </w:style>
  <w:style w:type="character" w:customStyle="1" w:styleId="Document2">
    <w:name w:val="Document 2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Document7">
    <w:name w:val="Document 7"/>
    <w:basedOn w:val="DefaultParagraphFont"/>
    <w:rsid w:val="004123C0"/>
  </w:style>
  <w:style w:type="character" w:customStyle="1" w:styleId="RightPar1">
    <w:name w:val="Right Par 1"/>
    <w:basedOn w:val="DefaultParagraphFont"/>
    <w:rsid w:val="004123C0"/>
  </w:style>
  <w:style w:type="character" w:customStyle="1" w:styleId="RightPar2">
    <w:name w:val="Right Par 2"/>
    <w:basedOn w:val="DefaultParagraphFont"/>
    <w:rsid w:val="004123C0"/>
  </w:style>
  <w:style w:type="character" w:customStyle="1" w:styleId="Document3">
    <w:name w:val="Document 3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RightPar3">
    <w:name w:val="Right Par 3"/>
    <w:basedOn w:val="DefaultParagraphFont"/>
    <w:rsid w:val="004123C0"/>
  </w:style>
  <w:style w:type="character" w:customStyle="1" w:styleId="RightPar4">
    <w:name w:val="Right Par 4"/>
    <w:basedOn w:val="DefaultParagraphFont"/>
    <w:rsid w:val="004123C0"/>
  </w:style>
  <w:style w:type="character" w:customStyle="1" w:styleId="RightPar5">
    <w:name w:val="Right Par 5"/>
    <w:basedOn w:val="DefaultParagraphFont"/>
    <w:rsid w:val="004123C0"/>
  </w:style>
  <w:style w:type="character" w:customStyle="1" w:styleId="RightPar6">
    <w:name w:val="Right Par 6"/>
    <w:basedOn w:val="DefaultParagraphFont"/>
    <w:rsid w:val="004123C0"/>
  </w:style>
  <w:style w:type="character" w:customStyle="1" w:styleId="RightPar7">
    <w:name w:val="Right Par 7"/>
    <w:basedOn w:val="DefaultParagraphFont"/>
    <w:rsid w:val="004123C0"/>
  </w:style>
  <w:style w:type="character" w:customStyle="1" w:styleId="RightPar8">
    <w:name w:val="Right Par 8"/>
    <w:basedOn w:val="DefaultParagraphFont"/>
    <w:rsid w:val="004123C0"/>
  </w:style>
  <w:style w:type="paragraph" w:customStyle="1" w:styleId="Document1">
    <w:name w:val="Document 1"/>
    <w:rsid w:val="004123C0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 w:cs="Courier"/>
      <w:sz w:val="24"/>
      <w:szCs w:val="24"/>
    </w:rPr>
  </w:style>
  <w:style w:type="character" w:customStyle="1" w:styleId="DocInit">
    <w:name w:val="Doc Init"/>
    <w:basedOn w:val="DefaultParagraphFont"/>
    <w:rsid w:val="004123C0"/>
  </w:style>
  <w:style w:type="character" w:customStyle="1" w:styleId="TechInit">
    <w:name w:val="Tech Init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Technical5">
    <w:name w:val="Technical 5"/>
    <w:basedOn w:val="DefaultParagraphFont"/>
    <w:rsid w:val="004123C0"/>
  </w:style>
  <w:style w:type="character" w:customStyle="1" w:styleId="Technical6">
    <w:name w:val="Technical 6"/>
    <w:basedOn w:val="DefaultParagraphFont"/>
    <w:rsid w:val="004123C0"/>
  </w:style>
  <w:style w:type="character" w:customStyle="1" w:styleId="Technical2">
    <w:name w:val="Technical 2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Technical3">
    <w:name w:val="Technical 3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Technical4">
    <w:name w:val="Technical 4"/>
    <w:basedOn w:val="DefaultParagraphFont"/>
    <w:rsid w:val="004123C0"/>
  </w:style>
  <w:style w:type="character" w:customStyle="1" w:styleId="Technical1">
    <w:name w:val="Technical 1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Technical7">
    <w:name w:val="Technical 7"/>
    <w:basedOn w:val="DefaultParagraphFont"/>
    <w:rsid w:val="004123C0"/>
  </w:style>
  <w:style w:type="character" w:customStyle="1" w:styleId="Technical8">
    <w:name w:val="Technical 8"/>
    <w:basedOn w:val="DefaultParagraphFont"/>
    <w:rsid w:val="004123C0"/>
  </w:style>
  <w:style w:type="character" w:customStyle="1" w:styleId="1">
    <w:name w:val="1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character" w:customStyle="1" w:styleId="dblund">
    <w:name w:val="dblund"/>
    <w:basedOn w:val="DefaultParagraphFont"/>
    <w:rsid w:val="004123C0"/>
  </w:style>
  <w:style w:type="character" w:customStyle="1" w:styleId="meaning">
    <w:name w:val="meaning"/>
    <w:basedOn w:val="DefaultParagraphFont"/>
    <w:rsid w:val="004123C0"/>
    <w:rPr>
      <w:rFonts w:ascii="Arial Narrow" w:hAnsi="Arial Narrow" w:cs="Arial Narrow"/>
      <w:b/>
      <w:bCs/>
      <w:sz w:val="20"/>
      <w:szCs w:val="20"/>
      <w:lang w:val="en-US"/>
    </w:rPr>
  </w:style>
  <w:style w:type="character" w:customStyle="1" w:styleId="Options">
    <w:name w:val="Options"/>
    <w:basedOn w:val="DefaultParagraphFont"/>
    <w:rsid w:val="004123C0"/>
    <w:rPr>
      <w:sz w:val="21"/>
      <w:szCs w:val="21"/>
      <w:u w:val="single"/>
    </w:rPr>
  </w:style>
  <w:style w:type="character" w:customStyle="1" w:styleId="2">
    <w:name w:val="2"/>
    <w:basedOn w:val="DefaultParagraphFont"/>
    <w:rsid w:val="004123C0"/>
    <w:rPr>
      <w:rFonts w:ascii="Courier" w:hAnsi="Courier" w:cs="Courier"/>
      <w:sz w:val="24"/>
      <w:szCs w:val="24"/>
      <w:lang w:val="en-US"/>
    </w:rPr>
  </w:style>
  <w:style w:type="paragraph" w:customStyle="1" w:styleId="MACNormal">
    <w:name w:val="MACNormal"/>
    <w:rsid w:val="004123C0"/>
    <w:pPr>
      <w:widowControl w:val="0"/>
      <w:tabs>
        <w:tab w:val="left" w:pos="-1440"/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Haettenschweiler" w:hAnsi="Haettenschweiler" w:cs="Haettenschweiler"/>
      <w:color w:val="000000"/>
      <w:sz w:val="23"/>
      <w:szCs w:val="23"/>
    </w:rPr>
  </w:style>
  <w:style w:type="paragraph" w:styleId="Header">
    <w:name w:val="header"/>
    <w:basedOn w:val="Normal"/>
    <w:rsid w:val="00607E9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4123C0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4123C0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4123C0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4123C0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4123C0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4123C0"/>
    <w:rPr>
      <w:rFonts w:cs="Times New Roman"/>
    </w:rPr>
  </w:style>
  <w:style w:type="character" w:customStyle="1" w:styleId="EquationCaption">
    <w:name w:val="_Equation Caption"/>
    <w:rsid w:val="004123C0"/>
  </w:style>
  <w:style w:type="paragraph" w:styleId="Footer">
    <w:name w:val="footer"/>
    <w:basedOn w:val="Normal"/>
    <w:rsid w:val="001F57E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F57E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346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7018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Heading">
    <w:name w:val="Heading"/>
    <w:basedOn w:val="DefaultParagraphFont"/>
  </w:style>
  <w:style w:type="character" w:customStyle="1" w:styleId="RightPar">
    <w:name w:val="Right Par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Subheading">
    <w:name w:val="Subheading"/>
    <w:basedOn w:val="DefaultParagraphFont"/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 w:cs="Courier"/>
      <w:sz w:val="24"/>
      <w:szCs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Technical3">
    <w:name w:val="Technical 3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character" w:customStyle="1" w:styleId="1">
    <w:name w:val="1"/>
    <w:basedOn w:val="DefaultParagraphFont"/>
    <w:rPr>
      <w:rFonts w:ascii="Courier" w:hAnsi="Courier" w:cs="Courier"/>
      <w:sz w:val="24"/>
      <w:szCs w:val="24"/>
      <w:lang w:val="en-US"/>
    </w:rPr>
  </w:style>
  <w:style w:type="character" w:customStyle="1" w:styleId="dblund">
    <w:name w:val="dblund"/>
    <w:basedOn w:val="DefaultParagraphFont"/>
  </w:style>
  <w:style w:type="character" w:customStyle="1" w:styleId="meaning">
    <w:name w:val="meaning"/>
    <w:basedOn w:val="DefaultParagraphFont"/>
    <w:rPr>
      <w:rFonts w:ascii="Arial Narrow" w:hAnsi="Arial Narrow" w:cs="Arial Narrow"/>
      <w:b/>
      <w:bCs/>
      <w:sz w:val="20"/>
      <w:szCs w:val="20"/>
      <w:lang w:val="en-US"/>
    </w:rPr>
  </w:style>
  <w:style w:type="character" w:customStyle="1" w:styleId="Options">
    <w:name w:val="Options"/>
    <w:basedOn w:val="DefaultParagraphFont"/>
    <w:rPr>
      <w:sz w:val="21"/>
      <w:szCs w:val="21"/>
      <w:u w:val="single"/>
    </w:rPr>
  </w:style>
  <w:style w:type="character" w:customStyle="1" w:styleId="2">
    <w:name w:val="2"/>
    <w:basedOn w:val="DefaultParagraphFont"/>
    <w:rPr>
      <w:rFonts w:ascii="Courier" w:hAnsi="Courier" w:cs="Courier"/>
      <w:sz w:val="24"/>
      <w:szCs w:val="24"/>
      <w:lang w:val="en-US"/>
    </w:rPr>
  </w:style>
  <w:style w:type="paragraph" w:customStyle="1" w:styleId="MACNormal">
    <w:name w:val="MACNormal"/>
    <w:pPr>
      <w:widowControl w:val="0"/>
      <w:tabs>
        <w:tab w:val="left" w:pos="-1440"/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Haettenschweiler" w:hAnsi="Haettenschweiler" w:cs="Haettenschweiler"/>
      <w:color w:val="000000"/>
      <w:sz w:val="23"/>
      <w:szCs w:val="23"/>
    </w:rPr>
  </w:style>
  <w:style w:type="paragraph" w:styleId="Header">
    <w:name w:val="header"/>
    <w:basedOn w:val="Normal"/>
    <w:rsid w:val="00607E9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Footer">
    <w:name w:val="footer"/>
    <w:basedOn w:val="Normal"/>
    <w:rsid w:val="001F57E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F57E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346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701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9BFE7-E84C-4CA4-83AD-C6746847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Department of Environmental Quality</Company>
  <LinksUpToDate>false</LinksUpToDate>
  <CharactersWithSpaces>13699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mfisher</dc:creator>
  <cp:lastModifiedBy>nnipataruedi</cp:lastModifiedBy>
  <cp:revision>3</cp:revision>
  <cp:lastPrinted>2012-09-04T23:55:00Z</cp:lastPrinted>
  <dcterms:created xsi:type="dcterms:W3CDTF">2012-09-04T23:32:00Z</dcterms:created>
  <dcterms:modified xsi:type="dcterms:W3CDTF">2012-09-05T00:14:00Z</dcterms:modified>
</cp:coreProperties>
</file>